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EC7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B8C8F90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FC19442" w14:textId="14509CE8" w:rsidR="00076CC9" w:rsidRDefault="00531A6A" w:rsidP="00E62A7E">
      <w:pPr>
        <w:spacing w:before="15"/>
        <w:ind w:left="120"/>
        <w:rPr>
          <w:rFonts w:asciiTheme="minorHAnsi" w:hAnsiTheme="minorHAnsi" w:cstheme="minorHAnsi"/>
          <w:b/>
          <w:bCs/>
          <w:w w:val="122"/>
          <w:sz w:val="22"/>
          <w:szCs w:val="22"/>
        </w:rPr>
      </w:pPr>
      <w:r w:rsidRPr="00E62A7E">
        <w:rPr>
          <w:rFonts w:asciiTheme="minorHAnsi" w:hAnsiTheme="minorHAnsi" w:cstheme="minorHAnsi"/>
          <w:b/>
          <w:bCs/>
          <w:w w:val="122"/>
          <w:sz w:val="22"/>
          <w:szCs w:val="22"/>
        </w:rPr>
        <w:t>Curriculum</w:t>
      </w:r>
      <w:r w:rsidRPr="00E62A7E">
        <w:rPr>
          <w:rFonts w:asciiTheme="minorHAnsi" w:hAnsiTheme="minorHAnsi" w:cstheme="minorHAnsi"/>
          <w:b/>
          <w:bCs/>
          <w:spacing w:val="17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b/>
          <w:bCs/>
          <w:w w:val="122"/>
          <w:sz w:val="22"/>
          <w:szCs w:val="22"/>
        </w:rPr>
        <w:t>Vitae</w:t>
      </w:r>
    </w:p>
    <w:p w14:paraId="73A03211" w14:textId="77777777" w:rsidR="00E62A7E" w:rsidRPr="00E62A7E" w:rsidRDefault="00E62A7E" w:rsidP="00E62A7E">
      <w:pPr>
        <w:spacing w:before="15"/>
        <w:ind w:left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6167F8" w14:textId="2D4A8D0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Name                        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="00E62A7E" w:rsidRPr="00E62A7E">
        <w:rPr>
          <w:rFonts w:asciiTheme="minorHAnsi" w:hAnsiTheme="minorHAnsi" w:cstheme="minorHAnsi"/>
          <w:sz w:val="22"/>
          <w:szCs w:val="22"/>
        </w:rPr>
        <w:t>Macy Frost</w:t>
      </w:r>
    </w:p>
    <w:p w14:paraId="03DE4D38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4512B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Date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birth           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4.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April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1967</w:t>
      </w:r>
    </w:p>
    <w:p w14:paraId="2EEAF6BB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082308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Place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birth          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Donaues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hingen,</w:t>
      </w:r>
      <w:r w:rsidRPr="00E62A7E">
        <w:rPr>
          <w:rFonts w:asciiTheme="minorHAnsi" w:hAnsiTheme="minorHAnsi" w:cstheme="minorHAnsi"/>
          <w:spacing w:val="24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5E348BC6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E308AB" w14:textId="77777777" w:rsidR="00076CC9" w:rsidRPr="00E62A7E" w:rsidRDefault="00531A6A" w:rsidP="00E62A7E">
      <w:pPr>
        <w:ind w:left="2104" w:right="4824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Office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address          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artm</w:t>
      </w:r>
      <w:r w:rsidRPr="00E62A7E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z w:val="22"/>
          <w:szCs w:val="22"/>
        </w:rPr>
        <w:t xml:space="preserve">Ludwigstr.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33</w:t>
      </w:r>
    </w:p>
    <w:p w14:paraId="40D04483" w14:textId="77777777" w:rsidR="00076CC9" w:rsidRPr="00E62A7E" w:rsidRDefault="00531A6A" w:rsidP="00E62A7E">
      <w:pPr>
        <w:spacing w:before="2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D-80539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10E13EDE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3585F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Office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phone            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+49-89-2180-2459</w:t>
      </w:r>
    </w:p>
    <w:p w14:paraId="1C6235B8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EB3A284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Office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fax                 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+49-89-2180-99-2459</w:t>
      </w:r>
    </w:p>
    <w:p w14:paraId="4C6E9784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9B77CA4" w14:textId="6C295BCE" w:rsidR="00076CC9" w:rsidRPr="00E62A7E" w:rsidRDefault="00531A6A" w:rsidP="00E62A7E">
      <w:pPr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E-Mail                      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hyperlink r:id="rId7" w:history="1">
        <w:r w:rsidR="00E62A7E" w:rsidRPr="00E62A7E">
          <w:rPr>
            <w:rStyle w:val="Hyperlink"/>
            <w:rFonts w:asciiTheme="minorHAnsi" w:eastAsia="Courier New" w:hAnsiTheme="minorHAnsi" w:cstheme="minorHAnsi"/>
            <w:sz w:val="22"/>
            <w:szCs w:val="22"/>
          </w:rPr>
          <w:t>macy@gmail.com</w:t>
        </w:r>
      </w:hyperlink>
    </w:p>
    <w:p w14:paraId="1F3589A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3EF937A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F9A328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E62A7E">
        <w:rPr>
          <w:rFonts w:asciiTheme="minorHAnsi" w:hAnsiTheme="minorHAnsi" w:cstheme="minorHAnsi"/>
          <w:b/>
          <w:bCs/>
          <w:w w:val="119"/>
          <w:sz w:val="22"/>
          <w:szCs w:val="22"/>
        </w:rPr>
        <w:t>Academic</w:t>
      </w:r>
      <w:r w:rsidRPr="00E62A7E">
        <w:rPr>
          <w:rFonts w:asciiTheme="minorHAnsi" w:hAnsiTheme="minorHAnsi" w:cstheme="minorHAnsi"/>
          <w:b/>
          <w:bCs/>
          <w:spacing w:val="-1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b/>
          <w:bCs/>
          <w:w w:val="119"/>
          <w:sz w:val="22"/>
          <w:szCs w:val="22"/>
        </w:rPr>
        <w:t>education</w:t>
      </w:r>
      <w:r w:rsidRPr="00E62A7E">
        <w:rPr>
          <w:rFonts w:asciiTheme="minorHAnsi" w:hAnsiTheme="minorHAnsi" w:cstheme="minorHAnsi"/>
          <w:b/>
          <w:bCs/>
          <w:spacing w:val="37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b/>
          <w:bCs/>
          <w:w w:val="119"/>
          <w:sz w:val="22"/>
          <w:szCs w:val="22"/>
        </w:rPr>
        <w:t>and</w:t>
      </w:r>
      <w:r w:rsidRPr="00E62A7E">
        <w:rPr>
          <w:rFonts w:asciiTheme="minorHAnsi" w:hAnsiTheme="minorHAnsi" w:cstheme="minorHAnsi"/>
          <w:b/>
          <w:bCs/>
          <w:spacing w:val="32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b/>
          <w:bCs/>
          <w:w w:val="119"/>
          <w:sz w:val="22"/>
          <w:szCs w:val="22"/>
        </w:rPr>
        <w:t>degrees</w:t>
      </w:r>
    </w:p>
    <w:p w14:paraId="280D0B3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77387A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10/1987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05/1992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(undergraduate),</w:t>
      </w:r>
      <w:r w:rsidRPr="00E62A7E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Augsburg</w:t>
      </w:r>
    </w:p>
    <w:p w14:paraId="46271F1A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E10CB3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05/1992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Diploma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(Economics),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Augsburg</w:t>
      </w:r>
    </w:p>
    <w:p w14:paraId="05B10A38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E1BBFD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09/1992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06/1993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(graduate),</w:t>
      </w:r>
      <w:r w:rsidRPr="00E62A7E">
        <w:rPr>
          <w:rFonts w:asciiTheme="minorHAnsi" w:hAnsiTheme="minorHAnsi" w:cstheme="minorHAnsi"/>
          <w:spacing w:val="13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Economics</w:t>
      </w:r>
    </w:p>
    <w:p w14:paraId="35F5DB36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E77BA9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06/1993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Mast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(Economics),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London</w:t>
      </w:r>
    </w:p>
    <w:p w14:paraId="527FE274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1F50BD" w14:textId="77777777" w:rsidR="00076CC9" w:rsidRPr="00E62A7E" w:rsidRDefault="00531A6A" w:rsidP="00E62A7E">
      <w:pPr>
        <w:ind w:left="2104" w:right="69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10/1993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12/1996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(graduate),</w:t>
      </w:r>
      <w:r w:rsidRPr="00E62A7E">
        <w:rPr>
          <w:rFonts w:asciiTheme="minorHAnsi" w:hAnsiTheme="minorHAnsi" w:cstheme="minorHAnsi"/>
          <w:spacing w:val="3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Graduierten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olleg</w:t>
      </w:r>
      <w:r w:rsidRPr="00E62A7E">
        <w:rPr>
          <w:rFonts w:asciiTheme="minorHAnsi" w:hAnsiTheme="minorHAnsi" w:cstheme="minorHAnsi"/>
          <w:spacing w:val="-2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“Allo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ation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auf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Finanz-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ter-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markten”,</w:t>
      </w:r>
      <w:r w:rsidRPr="00E62A7E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3F6918E9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ED699A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02/1997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Dr.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rer.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ol.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(Economics),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57F9134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6699CA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10/2002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Habilitation</w:t>
      </w:r>
      <w:r w:rsidRPr="00E62A7E">
        <w:rPr>
          <w:rFonts w:asciiTheme="minorHAnsi" w:hAnsiTheme="minorHAnsi" w:cstheme="minorHAnsi"/>
          <w:spacing w:val="37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(venia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8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"/>
          <w:w w:val="98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gen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di</w:t>
      </w:r>
      <w:r w:rsidRPr="00E62A7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Econometrics),</w:t>
      </w:r>
      <w:r w:rsidRPr="00E62A7E">
        <w:rPr>
          <w:rFonts w:asciiTheme="minorHAnsi" w:hAnsiTheme="minorHAnsi" w:cstheme="minorHAnsi"/>
          <w:spacing w:val="4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</w:p>
    <w:p w14:paraId="402696ED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2378D2F3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D416760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27C970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7"/>
          <w:sz w:val="22"/>
          <w:szCs w:val="22"/>
        </w:rPr>
        <w:t>Academic</w:t>
      </w:r>
      <w:r w:rsidRPr="00E62A7E">
        <w:rPr>
          <w:rFonts w:asciiTheme="minorHAnsi" w:hAnsiTheme="minorHAnsi" w:cstheme="minorHAnsi"/>
          <w:spacing w:val="20"/>
          <w:w w:val="1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7"/>
          <w:w w:val="12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8"/>
          <w:sz w:val="22"/>
          <w:szCs w:val="22"/>
        </w:rPr>
        <w:t>ositions</w:t>
      </w:r>
    </w:p>
    <w:p w14:paraId="6E676F07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11B593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13AEAD9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01/1997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12/2001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ciate,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6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1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2C506C70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45CC3DB" w14:textId="77777777" w:rsidR="00076CC9" w:rsidRPr="00E62A7E" w:rsidRDefault="00531A6A" w:rsidP="00E62A7E">
      <w:pPr>
        <w:ind w:left="2104" w:right="211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10/1999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06/2000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Visiting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Economist,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Cal- </w:t>
      </w:r>
      <w:r w:rsidRPr="00E62A7E">
        <w:rPr>
          <w:rFonts w:asciiTheme="minorHAnsi" w:hAnsiTheme="minorHAnsi" w:cstheme="minorHAnsi"/>
          <w:sz w:val="22"/>
          <w:szCs w:val="22"/>
        </w:rPr>
        <w:t>ifornia,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Ber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eley</w:t>
      </w:r>
    </w:p>
    <w:p w14:paraId="15D260C2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D6AECB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01/2002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09/2004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pu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Director,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Institute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Aging</w:t>
      </w:r>
    </w:p>
    <w:p w14:paraId="40FC840D" w14:textId="77777777" w:rsidR="00076CC9" w:rsidRPr="00E62A7E" w:rsidRDefault="00531A6A" w:rsidP="00E62A7E">
      <w:pPr>
        <w:spacing w:before="58"/>
        <w:ind w:left="2068" w:right="4174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(MEA),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3262CC8D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4E114C" w14:textId="77777777" w:rsidR="00076CC9" w:rsidRPr="00E62A7E" w:rsidRDefault="00531A6A" w:rsidP="00E62A7E">
      <w:pPr>
        <w:ind w:left="2104" w:right="212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lastRenderedPageBreak/>
        <w:t>10/2004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08/2011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Professor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(C3),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Mu- ni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34FA3C72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ED9EDA" w14:textId="77777777" w:rsidR="00076CC9" w:rsidRPr="00E62A7E" w:rsidRDefault="00531A6A" w:rsidP="00E62A7E">
      <w:pPr>
        <w:ind w:left="2104" w:right="211" w:hanging="1984"/>
        <w:rPr>
          <w:rFonts w:asciiTheme="minorHAnsi" w:hAnsiTheme="minorHAnsi" w:cstheme="minorHAnsi"/>
          <w:sz w:val="22"/>
          <w:szCs w:val="22"/>
        </w:rPr>
        <w:sectPr w:rsidR="00076CC9" w:rsidRPr="00E62A7E">
          <w:headerReference w:type="default" r:id="rId8"/>
          <w:footerReference w:type="default" r:id="rId9"/>
          <w:pgSz w:w="12240" w:h="15840"/>
          <w:pgMar w:top="440" w:right="1480" w:bottom="280" w:left="1320" w:header="259" w:footer="570" w:gutter="0"/>
          <w:pgNumType w:start="1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09/2011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Professor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(W3),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ni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7CF40F4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9FBCB6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BB7CEF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58BC6AE" w14:textId="77777777" w:rsidR="00076CC9" w:rsidRPr="00E62A7E" w:rsidRDefault="00076CC9" w:rsidP="00E62A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E51B8BB" w14:textId="77777777" w:rsidR="00076CC9" w:rsidRPr="00E62A7E" w:rsidRDefault="00531A6A" w:rsidP="00E62A7E">
      <w:pPr>
        <w:spacing w:before="15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9"/>
          <w:sz w:val="22"/>
          <w:szCs w:val="22"/>
        </w:rPr>
        <w:t>Other</w:t>
      </w:r>
      <w:r w:rsidRPr="00E62A7E">
        <w:rPr>
          <w:rFonts w:asciiTheme="minorHAnsi" w:hAnsiTheme="minorHAnsi" w:cstheme="minorHAnsi"/>
          <w:spacing w:val="57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academic</w:t>
      </w:r>
      <w:r w:rsidRPr="00E62A7E">
        <w:rPr>
          <w:rFonts w:asciiTheme="minorHAnsi" w:hAnsiTheme="minorHAnsi" w:cstheme="minorHAnsi"/>
          <w:spacing w:val="10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affiliations</w:t>
      </w:r>
    </w:p>
    <w:p w14:paraId="2028CEA1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8BB12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2182DF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09/2002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03/2007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Adjunct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Staff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Economist,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RAND,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ta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Monica,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CA</w:t>
      </w:r>
    </w:p>
    <w:p w14:paraId="74A9104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E398E5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01/2005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06/2011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48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for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</w:p>
    <w:p w14:paraId="7A6D4CD9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(MEA),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4E2A21DC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161C6AB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09/2005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ifo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Institute,</w:t>
      </w:r>
      <w:r w:rsidRPr="00E62A7E">
        <w:rPr>
          <w:rFonts w:asciiTheme="minorHAnsi" w:hAnsiTheme="minorHAnsi" w:cstheme="minorHAnsi"/>
          <w:spacing w:val="45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</w:t>
      </w:r>
    </w:p>
    <w:p w14:paraId="5F0F6E7A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0E2EC9" w14:textId="77777777" w:rsidR="00076CC9" w:rsidRPr="00E62A7E" w:rsidRDefault="00531A6A" w:rsidP="00E62A7E">
      <w:pPr>
        <w:ind w:left="2104" w:right="172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02/2008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12/2012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Affiliat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acul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18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Max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Plan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Com</w:t>
      </w:r>
      <w:r w:rsidRPr="00E62A7E">
        <w:rPr>
          <w:rFonts w:asciiTheme="minorHAnsi" w:hAnsiTheme="minorHAnsi" w:cstheme="minorHAnsi"/>
          <w:spacing w:val="6"/>
          <w:w w:val="105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eti- </w:t>
      </w:r>
      <w:r w:rsidRPr="00E62A7E">
        <w:rPr>
          <w:rFonts w:asciiTheme="minorHAnsi" w:hAnsiTheme="minorHAnsi" w:cstheme="minorHAnsi"/>
          <w:sz w:val="22"/>
          <w:szCs w:val="22"/>
        </w:rPr>
        <w:t>tion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Inn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ation</w:t>
      </w:r>
      <w:r w:rsidRPr="00E62A7E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(IMPRS-CI),</w:t>
      </w:r>
      <w:r w:rsidRPr="00E62A7E">
        <w:rPr>
          <w:rFonts w:asciiTheme="minorHAnsi" w:hAnsiTheme="minorHAnsi" w:cstheme="minorHAnsi"/>
          <w:spacing w:val="2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ni</w:t>
      </w:r>
      <w:r w:rsidRPr="00E62A7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3125C783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63B50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01/2013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Bundesbank,</w:t>
      </w:r>
      <w:r w:rsidRPr="00E62A7E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2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rankfurt</w:t>
      </w:r>
    </w:p>
    <w:p w14:paraId="392559A3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EC989B" w14:textId="77777777" w:rsidR="00076CC9" w:rsidRPr="00E62A7E" w:rsidRDefault="00531A6A" w:rsidP="00E62A7E">
      <w:pPr>
        <w:ind w:left="2104" w:right="73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03/2015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Senior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>ell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-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(MEA), </w:t>
      </w:r>
      <w:r w:rsidRPr="00E62A7E">
        <w:rPr>
          <w:rFonts w:asciiTheme="minorHAnsi" w:hAnsiTheme="minorHAnsi" w:cstheme="minorHAnsi"/>
          <w:sz w:val="22"/>
          <w:szCs w:val="22"/>
        </w:rPr>
        <w:t>Max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Plan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olic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57A75CB5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9C62E5" w14:textId="77777777" w:rsidR="00076CC9" w:rsidRPr="00E62A7E" w:rsidRDefault="00531A6A" w:rsidP="00E62A7E">
      <w:pPr>
        <w:ind w:left="2104" w:right="172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01/2017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Dire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tor,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Business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Data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(EBDC),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LMU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&amp;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ifo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Insti- </w:t>
      </w:r>
      <w:r w:rsidRPr="00E62A7E">
        <w:rPr>
          <w:rFonts w:asciiTheme="minorHAnsi" w:hAnsiTheme="minorHAnsi" w:cstheme="minorHAnsi"/>
          <w:sz w:val="22"/>
          <w:szCs w:val="22"/>
        </w:rPr>
        <w:t xml:space="preserve">tute,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6C8ACE8B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22A52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026B058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9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8"/>
          <w:w w:val="11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33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visits</w:t>
      </w:r>
    </w:p>
    <w:p w14:paraId="4747FE61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F6A3F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3FDBEB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01/1996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03/1996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artm</w:t>
      </w:r>
      <w:r w:rsidRPr="00E62A7E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Wisconsin,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Madison,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WI</w:t>
      </w:r>
    </w:p>
    <w:p w14:paraId="588AF103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4CDB33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04/1996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08/1996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Studie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U.S.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Bureau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Census,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ashington,</w:t>
      </w:r>
      <w:r w:rsidRPr="00E62A7E">
        <w:rPr>
          <w:rFonts w:asciiTheme="minorHAnsi" w:hAnsiTheme="minorHAnsi" w:cstheme="minorHAnsi"/>
          <w:spacing w:val="2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DC</w:t>
      </w:r>
    </w:p>
    <w:p w14:paraId="50822EE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4F66E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07/2001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08/2001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</w:t>
      </w:r>
      <w:r w:rsidRPr="00E62A7E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Tilburg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Tilburg,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NL</w:t>
      </w:r>
    </w:p>
    <w:p w14:paraId="5A2AC0B2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2F4947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05/2007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Nederlands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Bank,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Amsterdam,</w:t>
      </w:r>
      <w:r w:rsidRPr="00E62A7E">
        <w:rPr>
          <w:rFonts w:asciiTheme="minorHAnsi" w:hAnsiTheme="minorHAnsi" w:cstheme="minorHAnsi"/>
          <w:spacing w:val="4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NL</w:t>
      </w:r>
    </w:p>
    <w:p w14:paraId="721AEFB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6C731E" w14:textId="77777777" w:rsidR="00076CC9" w:rsidRPr="00E62A7E" w:rsidRDefault="00531A6A" w:rsidP="00E62A7E">
      <w:pPr>
        <w:tabs>
          <w:tab w:val="left" w:pos="2100"/>
        </w:tabs>
        <w:ind w:left="2104" w:right="172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06/2009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terdisciplinary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(ICES),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George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Mason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Uni-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Arlington,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188FBC5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2FA569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08/2009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or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&amp;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opulation</w:t>
      </w:r>
      <w:r w:rsidRPr="00E62A7E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RAND,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ta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Monica,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CA</w:t>
      </w:r>
    </w:p>
    <w:p w14:paraId="51E975E6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5CE0B5" w14:textId="77777777" w:rsidR="00076CC9" w:rsidRPr="00E62A7E" w:rsidRDefault="00531A6A" w:rsidP="00E62A7E">
      <w:pPr>
        <w:tabs>
          <w:tab w:val="left" w:pos="2100"/>
        </w:tabs>
        <w:ind w:left="2104" w:right="172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09/2010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terdisciplinary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(ICES),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George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Mason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Uni-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Arlington,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4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A2545A9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EE504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02/2013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05/2013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ell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eing,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E62A7E">
        <w:rPr>
          <w:rFonts w:asciiTheme="minorHAnsi" w:hAnsiTheme="minorHAnsi" w:cstheme="minorHAnsi"/>
          <w:sz w:val="22"/>
          <w:szCs w:val="22"/>
        </w:rPr>
        <w:t>dr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w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Wilson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Public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0B8B164E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Affairs,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Princeton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Princeton,</w:t>
      </w:r>
      <w:r w:rsidRPr="00E62A7E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NJ</w:t>
      </w:r>
    </w:p>
    <w:p w14:paraId="71E365A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BBEEAA2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3C1E0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holarships</w:t>
      </w:r>
    </w:p>
    <w:p w14:paraId="6B5979FD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A9D1A0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7DBC490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02/1987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05/1992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Undergraduate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holarship,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Studienstiftung</w:t>
      </w:r>
      <w:r w:rsidRPr="00E62A7E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es</w:t>
      </w:r>
    </w:p>
    <w:p w14:paraId="35108F32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52448F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09/1992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08/1993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holarship,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Haniel-Stiftung</w:t>
      </w:r>
    </w:p>
    <w:p w14:paraId="0A1D0229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E89B11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09/1993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12/1996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holarship,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5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ungsgemeins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haft</w:t>
      </w:r>
      <w:r w:rsidRPr="00E62A7E">
        <w:rPr>
          <w:rFonts w:asciiTheme="minorHAnsi" w:hAnsiTheme="minorHAnsi" w:cstheme="minorHAnsi"/>
          <w:spacing w:val="21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(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G)</w:t>
      </w:r>
    </w:p>
    <w:p w14:paraId="1791892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4897C8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5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01/1996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06/1996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E62A7E">
        <w:rPr>
          <w:rFonts w:asciiTheme="minorHAnsi" w:hAnsiTheme="minorHAnsi" w:cstheme="minorHAnsi"/>
          <w:sz w:val="22"/>
          <w:szCs w:val="22"/>
        </w:rPr>
        <w:t xml:space="preserve">el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ademis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Austaus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hdienst</w:t>
      </w:r>
      <w:r w:rsidRPr="00E62A7E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D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AAD)</w:t>
      </w:r>
    </w:p>
    <w:p w14:paraId="0CF3A6F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A599E0F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B118C1A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B389597" w14:textId="77777777" w:rsidR="00076CC9" w:rsidRPr="00E62A7E" w:rsidRDefault="00076CC9" w:rsidP="00E62A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4CF9B05" w14:textId="77777777" w:rsidR="00076CC9" w:rsidRPr="00E62A7E" w:rsidRDefault="00531A6A" w:rsidP="00E62A7E">
      <w:pPr>
        <w:spacing w:before="15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4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7"/>
          <w:w w:val="114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24"/>
          <w:sz w:val="22"/>
          <w:szCs w:val="22"/>
        </w:rPr>
        <w:t>ards</w:t>
      </w:r>
    </w:p>
    <w:p w14:paraId="3B7AEE80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1C7C9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DE58441" w14:textId="77777777" w:rsidR="00076CC9" w:rsidRPr="00E62A7E" w:rsidRDefault="00531A6A" w:rsidP="00E62A7E">
      <w:pPr>
        <w:tabs>
          <w:tab w:val="left" w:pos="2100"/>
        </w:tabs>
        <w:ind w:left="2104" w:right="76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04/2008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“Ars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-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legend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i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-Preis</w:t>
      </w:r>
      <w:r w:rsidRPr="00E62A7E">
        <w:rPr>
          <w:rFonts w:asciiTheme="minorHAnsi" w:hAnsiTheme="minorHAnsi" w:cstheme="minorHAnsi"/>
          <w:spacing w:val="-2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exzelle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ullehre”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hs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ulrektoren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on- </w:t>
      </w:r>
      <w:r w:rsidRPr="00E62A7E">
        <w:rPr>
          <w:rFonts w:asciiTheme="minorHAnsi" w:hAnsiTheme="minorHAnsi" w:cstheme="minorHAnsi"/>
          <w:sz w:val="22"/>
          <w:szCs w:val="22"/>
        </w:rPr>
        <w:t xml:space="preserve">ferenz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Stifter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erbands</w:t>
      </w:r>
      <w:r w:rsidRPr="00E62A7E">
        <w:rPr>
          <w:rFonts w:asciiTheme="minorHAnsi" w:hAnsiTheme="minorHAnsi" w:cstheme="minorHAnsi"/>
          <w:spacing w:val="4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die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Wissens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haft   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8"/>
          <w:w w:val="116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ea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hin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g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ard,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Rectors’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Conference)</w:t>
      </w:r>
    </w:p>
    <w:p w14:paraId="290F76C6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4C5681" w14:textId="77777777" w:rsidR="00076CC9" w:rsidRPr="00E62A7E" w:rsidRDefault="00531A6A" w:rsidP="00E62A7E">
      <w:pPr>
        <w:tabs>
          <w:tab w:val="left" w:pos="2100"/>
        </w:tabs>
        <w:ind w:left="2104" w:right="17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09/2008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 xml:space="preserve">“Preis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gute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Lehre”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ay</w:t>
      </w:r>
      <w:r w:rsidRPr="00E62A7E">
        <w:rPr>
          <w:rFonts w:asciiTheme="minorHAnsi" w:hAnsiTheme="minorHAnsi" w:cstheme="minorHAnsi"/>
          <w:sz w:val="22"/>
          <w:szCs w:val="22"/>
        </w:rPr>
        <w:t>eris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Staatsministers</w:t>
      </w:r>
      <w:r w:rsidRPr="00E62A7E">
        <w:rPr>
          <w:rFonts w:asciiTheme="minorHAnsi" w:hAnsiTheme="minorHAnsi" w:cstheme="minorHAnsi"/>
          <w:spacing w:val="3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Wissens</w:t>
      </w:r>
      <w:r w:rsidRPr="00E62A7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haft,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ung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Kunst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ea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hing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aw</w:t>
      </w:r>
      <w:r w:rsidRPr="00E62A7E">
        <w:rPr>
          <w:rFonts w:asciiTheme="minorHAnsi" w:hAnsiTheme="minorHAnsi" w:cstheme="minorHAnsi"/>
          <w:sz w:val="22"/>
          <w:szCs w:val="22"/>
        </w:rPr>
        <w:t xml:space="preserve">ard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State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aria)</w:t>
      </w:r>
    </w:p>
    <w:p w14:paraId="789F8520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AC31CE8" w14:textId="77777777" w:rsidR="00076CC9" w:rsidRPr="00E62A7E" w:rsidRDefault="00531A6A" w:rsidP="00E62A7E">
      <w:pPr>
        <w:tabs>
          <w:tab w:val="left" w:pos="2100"/>
        </w:tabs>
        <w:ind w:left="2104" w:right="17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11/2010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“Zukunftspreis</w:t>
      </w:r>
      <w:r w:rsidRPr="00E62A7E">
        <w:rPr>
          <w:rFonts w:asciiTheme="minorHAnsi" w:hAnsiTheme="minorHAnsi" w:cstheme="minorHAnsi"/>
          <w:spacing w:val="1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Alter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orsorge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2010”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Instituts</w:t>
      </w:r>
      <w:r w:rsidRPr="00E62A7E">
        <w:rPr>
          <w:rFonts w:asciiTheme="minorHAnsi" w:hAnsiTheme="minorHAnsi" w:cstheme="minorHAnsi"/>
          <w:spacing w:val="14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Alters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or- </w:t>
      </w:r>
      <w:r w:rsidRPr="00E62A7E">
        <w:rPr>
          <w:rFonts w:asciiTheme="minorHAnsi" w:hAnsiTheme="minorHAnsi" w:cstheme="minorHAnsi"/>
          <w:sz w:val="22"/>
          <w:szCs w:val="22"/>
        </w:rPr>
        <w:t>sorge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(Scie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tic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ard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Retireme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Planning)</w:t>
      </w:r>
    </w:p>
    <w:p w14:paraId="4A38A28F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9C11D3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08ABBF3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0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8"/>
          <w:w w:val="120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4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2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1"/>
          <w:sz w:val="22"/>
          <w:szCs w:val="22"/>
        </w:rPr>
        <w:t>ts</w:t>
      </w:r>
    </w:p>
    <w:p w14:paraId="6558FB38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AA780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3CC4E76" w14:textId="77777777" w:rsidR="00076CC9" w:rsidRPr="00E62A7E" w:rsidRDefault="00531A6A" w:rsidP="00E62A7E">
      <w:pPr>
        <w:ind w:left="2104" w:right="17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07/1999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06/2004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“Impr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ving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data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elderly”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Daniel  Mc-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adden),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funded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P01</w:t>
      </w:r>
    </w:p>
    <w:p w14:paraId="6FEAC022" w14:textId="77777777" w:rsidR="00076CC9" w:rsidRPr="00E62A7E" w:rsidRDefault="00531A6A" w:rsidP="00E62A7E">
      <w:pPr>
        <w:spacing w:before="2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05842-18</w:t>
      </w:r>
    </w:p>
    <w:p w14:paraId="1BD9CC31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7B46C0" w14:textId="77777777" w:rsidR="00076CC9" w:rsidRPr="00E62A7E" w:rsidRDefault="00531A6A" w:rsidP="00E62A7E">
      <w:pPr>
        <w:ind w:left="2104" w:right="17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01/2001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08/2001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horing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bias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unfolding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ets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questions: 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tal </w:t>
      </w:r>
      <w:r w:rsidRPr="00E62A7E">
        <w:rPr>
          <w:rFonts w:asciiTheme="minorHAnsi" w:hAnsiTheme="minorHAnsi" w:cstheme="minorHAnsi"/>
          <w:spacing w:val="15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evidence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anel”,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subpr</w:t>
      </w:r>
      <w:r w:rsidRPr="00E62A7E">
        <w:rPr>
          <w:rFonts w:asciiTheme="minorHAnsi" w:hAnsiTheme="minorHAnsi" w:cstheme="minorHAnsi"/>
          <w:spacing w:val="13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ject</w:t>
      </w:r>
      <w:r w:rsidRPr="00E62A7E">
        <w:rPr>
          <w:rFonts w:asciiTheme="minorHAnsi" w:hAnsiTheme="minorHAnsi" w:cstheme="minorHAnsi"/>
          <w:spacing w:val="1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the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TMR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ject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program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“Struc- </w:t>
      </w:r>
      <w:r w:rsidRPr="00E62A7E">
        <w:rPr>
          <w:rFonts w:asciiTheme="minorHAnsi" w:hAnsiTheme="minorHAnsi" w:cstheme="minorHAnsi"/>
          <w:sz w:val="22"/>
          <w:szCs w:val="22"/>
        </w:rPr>
        <w:t xml:space="preserve">tural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analysis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household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vings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ealth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ositions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life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cycle”, </w:t>
      </w:r>
      <w:r w:rsidRPr="00E62A7E">
        <w:rPr>
          <w:rFonts w:asciiTheme="minorHAnsi" w:hAnsiTheme="minorHAnsi" w:cstheme="minorHAnsi"/>
          <w:sz w:val="22"/>
          <w:szCs w:val="22"/>
        </w:rPr>
        <w:t>funded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Union,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ERBFM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CT960016</w:t>
      </w:r>
    </w:p>
    <w:p w14:paraId="4D55EA26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0488B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04/2002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03/2007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“I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28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terviewing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HRS”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Arie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Kapteyn),</w:t>
      </w:r>
      <w:r w:rsidRPr="00E62A7E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the</w:t>
      </w:r>
    </w:p>
    <w:p w14:paraId="6CFD0D25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R01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20717-02</w:t>
      </w:r>
    </w:p>
    <w:p w14:paraId="42EE47A4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3F3A84" w14:textId="77777777" w:rsidR="00076CC9" w:rsidRPr="00E62A7E" w:rsidRDefault="00531A6A" w:rsidP="00E62A7E">
      <w:pPr>
        <w:ind w:left="2104" w:right="17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01/2003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09/2005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“Optimale</w:t>
      </w:r>
      <w:r w:rsidRPr="00E62A7E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vs.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heuristis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heidungsreg</w:t>
      </w:r>
      <w:r w:rsidRPr="00E62A7E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ln</w:t>
      </w:r>
      <w:r w:rsidRPr="00E62A7E">
        <w:rPr>
          <w:rFonts w:asciiTheme="minorHAnsi" w:hAnsiTheme="minorHAnsi" w:cstheme="minorHAnsi"/>
          <w:spacing w:val="4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dynamis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hei-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dungssituationen”,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subpr</w:t>
      </w:r>
      <w:r w:rsidRPr="00E62A7E">
        <w:rPr>
          <w:rFonts w:asciiTheme="minorHAnsi" w:hAnsiTheme="minorHAnsi" w:cstheme="minorHAnsi"/>
          <w:spacing w:val="14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ject</w:t>
      </w:r>
      <w:r w:rsidRPr="00E62A7E">
        <w:rPr>
          <w:rFonts w:asciiTheme="minorHAnsi" w:hAnsiTheme="minorHAnsi" w:cstheme="minorHAnsi"/>
          <w:spacing w:val="-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B7,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6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3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5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ungsgemeins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haft</w:t>
      </w:r>
      <w:r w:rsidRPr="00E62A7E">
        <w:rPr>
          <w:rFonts w:asciiTheme="minorHAnsi" w:hAnsiTheme="minorHAnsi" w:cstheme="minorHAnsi"/>
          <w:spacing w:val="21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(D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G)</w:t>
      </w:r>
    </w:p>
    <w:p w14:paraId="76B4AEEB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A76CD4" w14:textId="77777777" w:rsidR="00076CC9" w:rsidRPr="00E62A7E" w:rsidRDefault="00531A6A" w:rsidP="00E62A7E">
      <w:pPr>
        <w:ind w:left="2104" w:right="17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06/2003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05/2004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3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measure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consumption</w:t>
      </w:r>
      <w:r w:rsidRPr="00E62A7E">
        <w:rPr>
          <w:rFonts w:asciiTheme="minorHAnsi" w:hAnsiTheme="minorHAnsi" w:cstheme="minorHAnsi"/>
          <w:spacing w:val="2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attitudes”,</w:t>
      </w:r>
      <w:r w:rsidRPr="00E62A7E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Institute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R03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021759-01</w:t>
      </w:r>
    </w:p>
    <w:p w14:paraId="0E06B372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1ED94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04/2004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12/2004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“La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oratory</w:t>
      </w:r>
      <w:r w:rsidRPr="00E62A7E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study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hold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decisions”,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funded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the</w:t>
      </w:r>
    </w:p>
    <w:p w14:paraId="64817F55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7"/>
          <w:sz w:val="22"/>
          <w:szCs w:val="22"/>
        </w:rPr>
        <w:t>Netherlands</w:t>
      </w:r>
      <w:r w:rsidRPr="00E62A7E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Organization</w:t>
      </w:r>
      <w:r w:rsidRPr="00E62A7E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tific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(N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O)</w:t>
      </w:r>
    </w:p>
    <w:p w14:paraId="56FECF39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609467" w14:textId="77777777" w:rsidR="00076CC9" w:rsidRPr="00E62A7E" w:rsidRDefault="00531A6A" w:rsidP="00E62A7E">
      <w:pPr>
        <w:ind w:left="2104" w:right="17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08/2008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“Mea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uring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aging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erceptions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vior”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Daniel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adden),</w:t>
      </w:r>
      <w:r w:rsidRPr="00E62A7E">
        <w:rPr>
          <w:rFonts w:asciiTheme="minorHAnsi" w:hAnsiTheme="minorHAnsi" w:cstheme="minorHAnsi"/>
          <w:spacing w:val="2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 National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No. </w:t>
      </w:r>
      <w:r w:rsidRPr="00E62A7E">
        <w:rPr>
          <w:rFonts w:asciiTheme="minorHAnsi" w:hAnsiTheme="minorHAnsi" w:cstheme="minorHAnsi"/>
          <w:sz w:val="22"/>
          <w:szCs w:val="22"/>
        </w:rPr>
        <w:t>R56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026622-01A1</w:t>
      </w:r>
    </w:p>
    <w:p w14:paraId="7C29ECF6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748663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“Muni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Economics”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Reiner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Leidl),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the</w:t>
      </w:r>
    </w:p>
    <w:p w14:paraId="645468E4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7"/>
          <w:sz w:val="22"/>
          <w:szCs w:val="22"/>
        </w:rPr>
        <w:t>“LMUinn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ativ”</w:t>
      </w:r>
      <w:r w:rsidRPr="00E62A7E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initiati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2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1548E672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BD614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04/2008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03/2013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“I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28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terviewing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HRS”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Arie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Kapteyn),</w:t>
      </w:r>
      <w:r w:rsidRPr="00E62A7E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the</w:t>
      </w:r>
    </w:p>
    <w:p w14:paraId="044AC887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R01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20717-06A1</w:t>
      </w:r>
    </w:p>
    <w:p w14:paraId="43FB98B1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1D9A3D" w14:textId="77777777" w:rsidR="00076CC9" w:rsidRPr="00E62A7E" w:rsidRDefault="00531A6A" w:rsidP="00E62A7E">
      <w:pPr>
        <w:ind w:left="2104" w:right="172" w:hanging="1984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5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lastRenderedPageBreak/>
        <w:t>04/2010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03/2011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el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ds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Understanding</w:t>
      </w:r>
      <w:r w:rsidRPr="00E62A7E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vior”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Thomas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Crossley),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 and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Council </w:t>
      </w:r>
      <w:r w:rsidRPr="00E62A7E">
        <w:rPr>
          <w:rFonts w:asciiTheme="minorHAnsi" w:hAnsiTheme="minorHAnsi" w:cstheme="minorHAnsi"/>
          <w:sz w:val="22"/>
          <w:szCs w:val="22"/>
        </w:rPr>
        <w:t>(ES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C),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tre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ds</w:t>
      </w:r>
    </w:p>
    <w:p w14:paraId="58B2EB2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2F32A1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5A219F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6CB8E6B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238FB6" w14:textId="77777777" w:rsidR="00076CC9" w:rsidRPr="00E62A7E" w:rsidRDefault="00531A6A" w:rsidP="00E62A7E">
      <w:pPr>
        <w:spacing w:before="18"/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09/2011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08/2016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“Economics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ealth,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ell-Being”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Wise),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P01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005842</w:t>
      </w:r>
    </w:p>
    <w:p w14:paraId="214D2817" w14:textId="77777777" w:rsidR="00076CC9" w:rsidRPr="00E62A7E" w:rsidRDefault="00531A6A" w:rsidP="00E62A7E">
      <w:pPr>
        <w:spacing w:before="97"/>
        <w:ind w:left="2104" w:right="29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09/2011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08/2016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vioral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aluation</w:t>
      </w:r>
      <w:r w:rsidRPr="00E62A7E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Medicare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12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D”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(PI: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Dana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Goldman),</w:t>
      </w:r>
      <w:r w:rsidRPr="00E62A7E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37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(NIA),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42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No. </w:t>
      </w:r>
      <w:r w:rsidRPr="00E62A7E">
        <w:rPr>
          <w:rFonts w:asciiTheme="minorHAnsi" w:hAnsiTheme="minorHAnsi" w:cstheme="minorHAnsi"/>
          <w:sz w:val="22"/>
          <w:szCs w:val="22"/>
        </w:rPr>
        <w:t>P01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033559</w:t>
      </w:r>
    </w:p>
    <w:p w14:paraId="2807AE35" w14:textId="77777777" w:rsidR="00076CC9" w:rsidRPr="00E62A7E" w:rsidRDefault="00531A6A" w:rsidP="00E62A7E">
      <w:pPr>
        <w:spacing w:before="97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10/2013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09/2017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“Evidence-</w:t>
      </w:r>
      <w:r w:rsidRPr="00E62A7E">
        <w:rPr>
          <w:rFonts w:asciiTheme="minorHAnsi" w:hAnsiTheme="minorHAnsi" w:cstheme="minorHAnsi"/>
          <w:spacing w:val="1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ased</w:t>
      </w:r>
      <w:r w:rsidRPr="00E62A7E">
        <w:rPr>
          <w:rFonts w:asciiTheme="minorHAnsi" w:hAnsiTheme="minorHAnsi" w:cstheme="minorHAnsi"/>
          <w:spacing w:val="35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Economics”,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4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program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State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</w:p>
    <w:p w14:paraId="49B2F567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aria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via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“Elitenet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z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erk</w:t>
      </w:r>
      <w:r w:rsidRPr="00E62A7E">
        <w:rPr>
          <w:rFonts w:asciiTheme="minorHAnsi" w:hAnsiTheme="minorHAnsi" w:cstheme="minorHAnsi"/>
          <w:spacing w:val="2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ay</w:t>
      </w:r>
      <w:r w:rsidRPr="00E62A7E">
        <w:rPr>
          <w:rFonts w:asciiTheme="minorHAnsi" w:hAnsiTheme="minorHAnsi" w:cstheme="minorHAnsi"/>
          <w:sz w:val="22"/>
          <w:szCs w:val="22"/>
        </w:rPr>
        <w:t xml:space="preserve">ern”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(Phase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1)</w:t>
      </w:r>
    </w:p>
    <w:p w14:paraId="717D5B90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2E99C5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10/2017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09/2021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“Evidence-</w:t>
      </w:r>
      <w:r w:rsidRPr="00E62A7E">
        <w:rPr>
          <w:rFonts w:asciiTheme="minorHAnsi" w:hAnsiTheme="minorHAnsi" w:cstheme="minorHAnsi"/>
          <w:spacing w:val="1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ased</w:t>
      </w:r>
      <w:r w:rsidRPr="00E62A7E">
        <w:rPr>
          <w:rFonts w:asciiTheme="minorHAnsi" w:hAnsiTheme="minorHAnsi" w:cstheme="minorHAnsi"/>
          <w:spacing w:val="35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Economics”,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4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program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funded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State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</w:p>
    <w:p w14:paraId="23CE2184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aria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via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“Elitenet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z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erk</w:t>
      </w:r>
      <w:r w:rsidRPr="00E62A7E">
        <w:rPr>
          <w:rFonts w:asciiTheme="minorHAnsi" w:hAnsiTheme="minorHAnsi" w:cstheme="minorHAnsi"/>
          <w:spacing w:val="2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ern”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(Phase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2)</w:t>
      </w:r>
    </w:p>
    <w:p w14:paraId="35E87DAD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2A1C95" w14:textId="77777777" w:rsidR="00076CC9" w:rsidRPr="00E62A7E" w:rsidRDefault="00531A6A" w:rsidP="00E62A7E">
      <w:pPr>
        <w:ind w:left="2104" w:right="79" w:hanging="198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01/2017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12/2020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“Heterogenei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ectations</w:t>
      </w:r>
      <w:r w:rsidRPr="00E62A7E">
        <w:rPr>
          <w:rFonts w:asciiTheme="minorHAnsi" w:hAnsiTheme="minorHAnsi" w:cstheme="minorHAnsi"/>
          <w:spacing w:val="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preferences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their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joi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impact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in- </w:t>
      </w:r>
      <w:r w:rsidRPr="00E62A7E">
        <w:rPr>
          <w:rFonts w:asciiTheme="minorHAnsi" w:hAnsiTheme="minorHAnsi" w:cstheme="minorHAnsi"/>
          <w:sz w:val="22"/>
          <w:szCs w:val="22"/>
        </w:rPr>
        <w:t>dividual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hoices”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(Co-PI: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Dirk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Engelmann),</w:t>
      </w:r>
      <w:r w:rsidRPr="00E62A7E">
        <w:rPr>
          <w:rFonts w:asciiTheme="minorHAnsi" w:hAnsiTheme="minorHAnsi" w:cstheme="minorHAnsi"/>
          <w:spacing w:val="-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subpr</w:t>
      </w:r>
      <w:r w:rsidRPr="00E62A7E">
        <w:rPr>
          <w:rFonts w:asciiTheme="minorHAnsi" w:hAnsiTheme="minorHAnsi" w:cstheme="minorHAnsi"/>
          <w:spacing w:val="14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ject</w:t>
      </w:r>
      <w:r w:rsidRPr="00E62A7E">
        <w:rPr>
          <w:rFonts w:asciiTheme="minorHAnsi" w:hAnsiTheme="minorHAnsi" w:cstheme="minorHAnsi"/>
          <w:spacing w:val="-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A1,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ungs- 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h/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ransregio</w:t>
      </w:r>
      <w:r w:rsidRPr="00E62A7E">
        <w:rPr>
          <w:rFonts w:asciiTheme="minorHAnsi" w:hAnsiTheme="minorHAnsi" w:cstheme="minorHAnsi"/>
          <w:spacing w:val="5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190,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Hu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oldt</w:t>
      </w:r>
      <w:r w:rsidRPr="00E62A7E">
        <w:rPr>
          <w:rFonts w:asciiTheme="minorHAnsi" w:hAnsiTheme="minorHAnsi" w:cstheme="minorHAnsi"/>
          <w:spacing w:val="5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Berlin,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funded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5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ungsgemeins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haft</w:t>
      </w:r>
      <w:r w:rsidRPr="00E62A7E">
        <w:rPr>
          <w:rFonts w:asciiTheme="minorHAnsi" w:hAnsiTheme="minorHAnsi" w:cstheme="minorHAnsi"/>
          <w:spacing w:val="21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(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G)</w:t>
      </w:r>
    </w:p>
    <w:p w14:paraId="71974596" w14:textId="77777777" w:rsidR="00076CC9" w:rsidRPr="00E62A7E" w:rsidRDefault="00076CC9" w:rsidP="00E62A7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5573F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04DC67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1"/>
          <w:sz w:val="22"/>
          <w:szCs w:val="22"/>
        </w:rPr>
        <w:t>Other</w:t>
      </w:r>
      <w:r w:rsidRPr="00E62A7E">
        <w:rPr>
          <w:rFonts w:asciiTheme="minorHAnsi" w:hAnsiTheme="minorHAnsi" w:cstheme="minorHAnsi"/>
          <w:spacing w:val="45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professional</w:t>
      </w:r>
      <w:r w:rsidRPr="00E62A7E">
        <w:rPr>
          <w:rFonts w:asciiTheme="minorHAnsi" w:hAnsiTheme="minorHAnsi" w:cstheme="minorHAnsi"/>
          <w:spacing w:val="-28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activities</w:t>
      </w:r>
    </w:p>
    <w:p w14:paraId="12C44609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BF8996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50DE973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1995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2006              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selection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committee,</w:t>
      </w:r>
      <w:r w:rsidRPr="00E62A7E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Studienstiftung</w:t>
      </w:r>
      <w:r w:rsidRPr="00E62A7E">
        <w:rPr>
          <w:rFonts w:asciiTheme="minorHAnsi" w:hAnsiTheme="minorHAnsi" w:cstheme="minorHAnsi"/>
          <w:spacing w:val="30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es</w:t>
      </w:r>
    </w:p>
    <w:p w14:paraId="61C1D630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442E17A" w14:textId="77777777" w:rsidR="00076CC9" w:rsidRPr="00E62A7E" w:rsidRDefault="00531A6A" w:rsidP="00E62A7E">
      <w:pPr>
        <w:tabs>
          <w:tab w:val="left" w:pos="2100"/>
        </w:tabs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07/1998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coll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qu</w:t>
      </w:r>
      <w:r w:rsidRPr="00E62A7E">
        <w:rPr>
          <w:rFonts w:asciiTheme="minorHAnsi" w:hAnsiTheme="minorHAnsi" w:cstheme="minorHAnsi"/>
          <w:sz w:val="22"/>
          <w:szCs w:val="22"/>
        </w:rPr>
        <w:t xml:space="preserve">ium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“Gesa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wirts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haftli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he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Auswirkungen </w:t>
      </w:r>
      <w:r w:rsidRPr="00E62A7E">
        <w:rPr>
          <w:rFonts w:asciiTheme="minorHAnsi" w:hAnsiTheme="minorHAnsi" w:cstheme="minorHAnsi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nv</w:t>
      </w:r>
      <w:r w:rsidRPr="00E62A7E">
        <w:rPr>
          <w:rFonts w:asciiTheme="minorHAnsi" w:hAnsiTheme="minorHAnsi" w:cstheme="minorHAnsi"/>
          <w:sz w:val="22"/>
          <w:szCs w:val="22"/>
        </w:rPr>
        <w:t>oll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ommener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Finanzmarkte”,</w:t>
      </w:r>
      <w:r w:rsidRPr="00E62A7E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Studienstiftung</w:t>
      </w:r>
      <w:r w:rsidRPr="00E62A7E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es</w:t>
      </w:r>
    </w:p>
    <w:p w14:paraId="74D0F0B1" w14:textId="77777777" w:rsidR="00076CC9" w:rsidRPr="00E62A7E" w:rsidRDefault="00531A6A" w:rsidP="00E62A7E">
      <w:pPr>
        <w:spacing w:before="97"/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2001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2004              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Empirical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Summer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ol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(MERSS),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1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Mannheim</w:t>
      </w:r>
    </w:p>
    <w:p w14:paraId="0EAE9B4F" w14:textId="77777777" w:rsidR="00076CC9" w:rsidRPr="00E62A7E" w:rsidRDefault="00531A6A" w:rsidP="00E62A7E">
      <w:pPr>
        <w:spacing w:before="97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01/2004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D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A/RAND</w:t>
      </w:r>
      <w:r w:rsidRPr="00E62A7E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“Res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onse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Errors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eys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the</w:t>
      </w:r>
    </w:p>
    <w:p w14:paraId="5B88D37B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Elderly”,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ta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Monica,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CA</w:t>
      </w:r>
    </w:p>
    <w:p w14:paraId="2B25EEDA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948DA83" w14:textId="77777777" w:rsidR="00076CC9" w:rsidRPr="00E62A7E" w:rsidRDefault="00531A6A" w:rsidP="00E62A7E">
      <w:pPr>
        <w:tabs>
          <w:tab w:val="left" w:pos="2100"/>
        </w:tabs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06/2004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r,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orkshop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“Statistical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analysis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hoice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sur-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eys”,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Sixth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vitational</w:t>
      </w:r>
      <w:r w:rsidRPr="00E62A7E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Choice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Sym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osium,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Estes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ark,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CO</w:t>
      </w:r>
    </w:p>
    <w:p w14:paraId="2AF3D212" w14:textId="77777777" w:rsidR="00076CC9" w:rsidRPr="00E62A7E" w:rsidRDefault="00531A6A" w:rsidP="00E62A7E">
      <w:pPr>
        <w:spacing w:before="97"/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09/2006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03/2009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Stude</w:t>
      </w:r>
      <w:r w:rsidRPr="00E62A7E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dean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(Studiende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an), Departme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of</w:t>
      </w:r>
      <w:r w:rsidRPr="00E62A7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Mu- ni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66CEC764" w14:textId="77777777" w:rsidR="00076CC9" w:rsidRPr="00E62A7E" w:rsidRDefault="00531A6A" w:rsidP="00E62A7E">
      <w:pPr>
        <w:spacing w:before="97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04/2007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09/2012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Stude</w:t>
      </w:r>
      <w:r w:rsidRPr="00E62A7E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advisor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ertrauensdoze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t),</w:t>
      </w:r>
      <w:r w:rsidRPr="00E62A7E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Studienstiftung</w:t>
      </w:r>
      <w:r w:rsidRPr="00E62A7E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es</w:t>
      </w:r>
    </w:p>
    <w:p w14:paraId="25C432C7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DCC1E6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11/2008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Board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ers,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“General  Online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09”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conference</w:t>
      </w:r>
    </w:p>
    <w:p w14:paraId="1A078AF2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6A1917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12/2009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Board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ers,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“General  Online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10”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conference</w:t>
      </w:r>
    </w:p>
    <w:p w14:paraId="37516385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63A8D4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01/2010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E62A7E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Board,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-3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Pension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onomics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Finan</w:t>
      </w:r>
      <w:r w:rsidRPr="00E62A7E">
        <w:rPr>
          <w:rFonts w:asciiTheme="minorHAnsi" w:hAnsiTheme="minorHAnsi" w:cstheme="minorHAnsi"/>
          <w:spacing w:val="-11"/>
          <w:w w:val="111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325099BE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26E7D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03/2010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Joi</w:t>
      </w:r>
      <w:r w:rsidRPr="00E62A7E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47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CESifo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LMU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Conference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on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“Empirical</w:t>
      </w:r>
      <w:r w:rsidRPr="00E62A7E">
        <w:rPr>
          <w:rFonts w:asciiTheme="minorHAnsi" w:hAnsiTheme="minorHAnsi" w:cstheme="minorHAnsi"/>
          <w:spacing w:val="39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Health</w:t>
      </w:r>
    </w:p>
    <w:p w14:paraId="4499DAF5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Economics”,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5D71C264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3B6AEA" w14:textId="77777777" w:rsidR="00076CC9" w:rsidRPr="00E62A7E" w:rsidRDefault="00531A6A" w:rsidP="00E62A7E">
      <w:pPr>
        <w:tabs>
          <w:tab w:val="left" w:pos="2100"/>
        </w:tabs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03/2010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 xml:space="preserve">Organizer,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“I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terviewing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HRS”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(s</w:t>
      </w:r>
      <w:r w:rsidRPr="00E62A7E">
        <w:rPr>
          <w:rFonts w:asciiTheme="minorHAnsi" w:hAnsiTheme="minorHAnsi" w:cstheme="minorHAnsi"/>
          <w:spacing w:val="7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onsored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(NIA)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RAND),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32818520" w14:textId="77777777" w:rsidR="00076CC9" w:rsidRPr="00E62A7E" w:rsidRDefault="00531A6A" w:rsidP="00E62A7E">
      <w:pPr>
        <w:tabs>
          <w:tab w:val="left" w:pos="2100"/>
        </w:tabs>
        <w:spacing w:before="97"/>
        <w:ind w:left="2104" w:right="292" w:hanging="1984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40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lastRenderedPageBreak/>
        <w:t>04/2010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on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“Biomar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eys”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onsored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C-funded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tre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ds,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NCRM),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Institute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Fiscal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(IFS),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London</w:t>
      </w:r>
    </w:p>
    <w:p w14:paraId="2DDCE8A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ED71CB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D74CF6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5465E9E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A89AF4" w14:textId="77777777" w:rsidR="00076CC9" w:rsidRPr="00E62A7E" w:rsidRDefault="00531A6A" w:rsidP="00E62A7E">
      <w:pPr>
        <w:spacing w:before="18"/>
        <w:ind w:left="2104" w:right="75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10/2010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12/2011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vice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hair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erson, </w:t>
      </w:r>
      <w:r w:rsidRPr="00E62A7E">
        <w:rPr>
          <w:rFonts w:asciiTheme="minorHAnsi" w:hAnsiTheme="minorHAnsi" w:cstheme="minorHAnsi"/>
          <w:spacing w:val="15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“Aus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ahlgremium</w:t>
      </w:r>
      <w:r w:rsidRPr="00E62A7E">
        <w:rPr>
          <w:rFonts w:asciiTheme="minorHAnsi" w:hAnsiTheme="minorHAnsi" w:cstheme="minorHAnsi"/>
          <w:spacing w:val="54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das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Bund-L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and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Programm</w:t>
      </w:r>
      <w:r w:rsidRPr="00E62A7E">
        <w:rPr>
          <w:rFonts w:asciiTheme="minorHAnsi" w:hAnsiTheme="minorHAnsi" w:cstheme="minorHAnsi"/>
          <w:spacing w:val="-1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essere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Studie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edingungen</w:t>
      </w:r>
      <w:r w:rsidRPr="00E62A7E">
        <w:rPr>
          <w:rFonts w:asciiTheme="minorHAnsi" w:hAnsiTheme="minorHAnsi" w:cstheme="minorHAnsi"/>
          <w:spacing w:val="-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mehr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Qual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Lehre”</w:t>
      </w:r>
    </w:p>
    <w:p w14:paraId="4A4D6E63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790AD73" w14:textId="77777777" w:rsidR="00076CC9" w:rsidRPr="00E62A7E" w:rsidRDefault="00531A6A" w:rsidP="00E62A7E">
      <w:pPr>
        <w:tabs>
          <w:tab w:val="left" w:pos="2100"/>
        </w:tabs>
        <w:ind w:left="2104" w:right="9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12/2010</w:t>
      </w:r>
      <w:r w:rsidRPr="00E62A7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ab/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3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Games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eys”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(s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on- </w:t>
      </w:r>
      <w:r w:rsidRPr="00E62A7E">
        <w:rPr>
          <w:rFonts w:asciiTheme="minorHAnsi" w:hAnsiTheme="minorHAnsi" w:cstheme="minorHAnsi"/>
          <w:sz w:val="22"/>
          <w:szCs w:val="22"/>
        </w:rPr>
        <w:t>sored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C-funded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tre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 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ds,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NCRM),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Fiscal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(IFS),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London</w:t>
      </w:r>
    </w:p>
    <w:p w14:paraId="245AD452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900277" w14:textId="77777777" w:rsidR="00076CC9" w:rsidRPr="00E62A7E" w:rsidRDefault="00531A6A" w:rsidP="00E62A7E">
      <w:pPr>
        <w:ind w:left="2104" w:right="91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11/2011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09/2013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ea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hing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Board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(“Auss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uss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Studium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Lehre”),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6EBB5D4E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F75D84" w14:textId="77777777" w:rsidR="00076CC9" w:rsidRPr="00E62A7E" w:rsidRDefault="00531A6A" w:rsidP="00E62A7E">
      <w:pPr>
        <w:ind w:left="120" w:right="92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02/2012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Co-organiz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r,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Joi</w:t>
      </w:r>
      <w:r w:rsidRPr="00E62A7E">
        <w:rPr>
          <w:rFonts w:asciiTheme="minorHAnsi" w:hAnsiTheme="minorHAnsi" w:cstheme="minorHAnsi"/>
          <w:spacing w:val="-6"/>
          <w:w w:val="11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8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CESifo,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MPI-MEA  and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LMU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Conference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“Empirical</w:t>
      </w:r>
    </w:p>
    <w:p w14:paraId="40CB653F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Economics”,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</w:t>
      </w:r>
    </w:p>
    <w:p w14:paraId="55F808FD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7DA95A" w14:textId="77777777" w:rsidR="00076CC9" w:rsidRPr="00E62A7E" w:rsidRDefault="00531A6A" w:rsidP="00E62A7E">
      <w:pPr>
        <w:ind w:left="2104" w:right="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10/2013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Graduate</w:t>
      </w:r>
      <w:r w:rsidRPr="00E62A7E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Program</w:t>
      </w:r>
      <w:r w:rsidRPr="00E62A7E">
        <w:rPr>
          <w:rFonts w:asciiTheme="minorHAnsi" w:hAnsiTheme="minorHAnsi" w:cstheme="minorHAnsi"/>
          <w:spacing w:val="2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“Evidence-based</w:t>
      </w:r>
      <w:r w:rsidRPr="00E62A7E">
        <w:rPr>
          <w:rFonts w:asciiTheme="minorHAnsi" w:hAnsiTheme="minorHAnsi" w:cstheme="minorHAnsi"/>
          <w:spacing w:val="-1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Economics”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ersi- </w:t>
      </w:r>
      <w:r w:rsidRPr="00E62A7E">
        <w:rPr>
          <w:rFonts w:asciiTheme="minorHAnsi" w:hAnsiTheme="minorHAnsi" w:cstheme="minorHAnsi"/>
          <w:sz w:val="22"/>
          <w:szCs w:val="22"/>
        </w:rPr>
        <w:t>ties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Nure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erg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Regensburg</w:t>
      </w:r>
    </w:p>
    <w:p w14:paraId="1AD6BA90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ABFEA20" w14:textId="77777777" w:rsidR="00076CC9" w:rsidRPr="00E62A7E" w:rsidRDefault="00531A6A" w:rsidP="00E62A7E">
      <w:pPr>
        <w:ind w:left="120" w:right="237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10/2013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09/2015 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an,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Mun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</w:t>
      </w:r>
    </w:p>
    <w:p w14:paraId="6F858FDC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ECDAA3" w14:textId="77777777" w:rsidR="00076CC9" w:rsidRPr="00E62A7E" w:rsidRDefault="00531A6A" w:rsidP="00E62A7E">
      <w:pPr>
        <w:ind w:left="120" w:right="9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09/2014                    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cal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organizer,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y-Third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Econometrics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268C98D3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Star</w:t>
      </w:r>
      <w:r w:rsidRPr="00E62A7E">
        <w:rPr>
          <w:rFonts w:asciiTheme="minorHAnsi" w:hAnsiTheme="minorHAnsi" w:cstheme="minorHAnsi"/>
          <w:spacing w:val="-5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g</w:t>
      </w:r>
    </w:p>
    <w:p w14:paraId="7ACFA8F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933062" w14:textId="77777777" w:rsidR="00076CC9" w:rsidRPr="00E62A7E" w:rsidRDefault="00531A6A" w:rsidP="00E62A7E">
      <w:pPr>
        <w:ind w:left="120" w:right="92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2015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2018              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Sel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ction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 the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Kenneth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ard,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Health</w:t>
      </w:r>
    </w:p>
    <w:p w14:paraId="28B3C8E4" w14:textId="77777777" w:rsidR="00076CC9" w:rsidRPr="00E62A7E" w:rsidRDefault="00531A6A" w:rsidP="00E62A7E">
      <w:pPr>
        <w:spacing w:before="58"/>
        <w:ind w:left="2104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ciation</w:t>
      </w:r>
    </w:p>
    <w:p w14:paraId="142E8987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5ECA72" w14:textId="77777777" w:rsidR="00076CC9" w:rsidRPr="00E62A7E" w:rsidRDefault="00531A6A" w:rsidP="00E62A7E">
      <w:pPr>
        <w:ind w:left="2104" w:right="92" w:hanging="1984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2016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tific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E62A7E">
        <w:rPr>
          <w:rFonts w:asciiTheme="minorHAnsi" w:hAnsiTheme="minorHAnsi" w:cstheme="minorHAnsi"/>
          <w:spacing w:val="-3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ciation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Applied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Econo-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metrics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(IAAE)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ual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Conference</w:t>
      </w:r>
    </w:p>
    <w:p w14:paraId="47895F6A" w14:textId="77777777" w:rsidR="00076CC9" w:rsidRPr="00E62A7E" w:rsidRDefault="00076CC9" w:rsidP="00E62A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1E43D7" w14:textId="77777777" w:rsidR="00076CC9" w:rsidRPr="00E62A7E" w:rsidRDefault="00531A6A" w:rsidP="00E62A7E">
      <w:pPr>
        <w:ind w:left="120" w:right="1462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2017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Co-Editor,</w:t>
      </w:r>
      <w:r w:rsidRPr="00E62A7E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3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w w:val="111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ganization</w:t>
      </w:r>
    </w:p>
    <w:p w14:paraId="301D833F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740D057" w14:textId="77777777" w:rsidR="00076CC9" w:rsidRPr="00E62A7E" w:rsidRDefault="00076CC9" w:rsidP="00E62A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858C40" w14:textId="77777777" w:rsidR="00076CC9" w:rsidRPr="00E62A7E" w:rsidRDefault="00531A6A" w:rsidP="00E62A7E">
      <w:pPr>
        <w:ind w:left="120" w:right="757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4"/>
          <w:sz w:val="22"/>
          <w:szCs w:val="22"/>
        </w:rPr>
        <w:t>Prese</w:t>
      </w:r>
      <w:r w:rsidRPr="00E62A7E">
        <w:rPr>
          <w:rFonts w:asciiTheme="minorHAnsi" w:hAnsiTheme="minorHAnsi" w:cstheme="minorHAnsi"/>
          <w:spacing w:val="-7"/>
          <w:w w:val="12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5"/>
          <w:sz w:val="22"/>
          <w:szCs w:val="22"/>
        </w:rPr>
        <w:t>tations</w:t>
      </w:r>
    </w:p>
    <w:p w14:paraId="7A62236D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F604EF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62813DF" w14:textId="77777777" w:rsidR="00076CC9" w:rsidRPr="00E62A7E" w:rsidRDefault="00531A6A" w:rsidP="00E62A7E">
      <w:pPr>
        <w:ind w:left="120" w:right="817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1"/>
          <w:sz w:val="22"/>
          <w:szCs w:val="22"/>
        </w:rPr>
        <w:t>Seminars</w:t>
      </w:r>
    </w:p>
    <w:p w14:paraId="7A8F440D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32923E" w14:textId="77777777" w:rsidR="00076CC9" w:rsidRPr="00E62A7E" w:rsidRDefault="00531A6A" w:rsidP="00E62A7E">
      <w:pPr>
        <w:ind w:left="120" w:right="82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0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Birk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College,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London;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Cemmap,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London;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tral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Buda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est;</w:t>
      </w:r>
      <w:r w:rsidRPr="00E62A7E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Colu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bia </w:t>
      </w:r>
      <w:r w:rsidRPr="00E62A7E">
        <w:rPr>
          <w:rFonts w:asciiTheme="minorHAnsi" w:hAnsiTheme="minorHAnsi" w:cstheme="minorHAnsi"/>
          <w:sz w:val="22"/>
          <w:szCs w:val="22"/>
        </w:rPr>
        <w:t>Business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ol,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New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ork;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Nederlands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Bank,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Amsterdam;</w:t>
      </w:r>
      <w:r w:rsidRPr="00E62A7E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Bundesbank,</w:t>
      </w:r>
      <w:r w:rsidRPr="00E62A7E">
        <w:rPr>
          <w:rFonts w:asciiTheme="minorHAnsi" w:hAnsiTheme="minorHAnsi" w:cstheme="minorHAnsi"/>
          <w:spacing w:val="-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rank- </w:t>
      </w:r>
      <w:r w:rsidRPr="00E62A7E">
        <w:rPr>
          <w:rFonts w:asciiTheme="minorHAnsi" w:hAnsiTheme="minorHAnsi" w:cstheme="minorHAnsi"/>
          <w:sz w:val="22"/>
          <w:szCs w:val="22"/>
        </w:rPr>
        <w:t xml:space="preserve">furt;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tral</w:t>
      </w:r>
      <w:r w:rsidRPr="00E62A7E">
        <w:rPr>
          <w:rFonts w:asciiTheme="minorHAnsi" w:hAnsiTheme="minorHAnsi" w:cstheme="minorHAnsi"/>
          <w:spacing w:val="4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Bank,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rankfurt; 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Luigi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Einaudi, 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Rome;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ederal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Bank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Cle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eland;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George  Mason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Gesis,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Mannheim;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Hu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old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t-Uni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at,</w:t>
      </w:r>
      <w:r w:rsidRPr="00E62A7E">
        <w:rPr>
          <w:rFonts w:asciiTheme="minorHAnsi" w:hAnsiTheme="minorHAnsi" w:cstheme="minorHAnsi"/>
          <w:spacing w:val="40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Berli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;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In- </w:t>
      </w:r>
      <w:r w:rsidRPr="00E62A7E">
        <w:rPr>
          <w:rFonts w:asciiTheme="minorHAnsi" w:hAnsiTheme="minorHAnsi" w:cstheme="minorHAnsi"/>
          <w:w w:val="118"/>
          <w:sz w:val="22"/>
          <w:szCs w:val="22"/>
        </w:rPr>
        <w:t>stitut</w:t>
      </w:r>
      <w:r w:rsidRPr="00E62A7E">
        <w:rPr>
          <w:rFonts w:asciiTheme="minorHAnsi" w:hAnsiTheme="minorHAnsi" w:cstheme="minorHAnsi"/>
          <w:spacing w:val="18"/>
          <w:w w:val="1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26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Wirts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haftsfors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ung,</w:t>
      </w:r>
      <w:r w:rsidRPr="00E62A7E">
        <w:rPr>
          <w:rFonts w:asciiTheme="minorHAnsi" w:hAnsiTheme="minorHAnsi" w:cstheme="minorHAnsi"/>
          <w:spacing w:val="3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Halle;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Fiscal  Studies,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London;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Johannes-Kepler-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ersitat,</w:t>
      </w:r>
      <w:r w:rsidRPr="00E62A7E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Linz;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Ista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bul;</w:t>
      </w:r>
      <w:r w:rsidRPr="00E62A7E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KU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en;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Lund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Max-Plan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k-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In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ti</w:t>
      </w:r>
      <w:r w:rsidRPr="00E62A7E">
        <w:rPr>
          <w:rFonts w:asciiTheme="minorHAnsi" w:hAnsiTheme="minorHAnsi" w:cstheme="minorHAnsi"/>
          <w:w w:val="125"/>
          <w:sz w:val="22"/>
          <w:szCs w:val="22"/>
        </w:rPr>
        <w:t xml:space="preserve">tut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39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48"/>
          <w:position w:val="6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25"/>
          <w:position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onomik,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Jena;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Max-Plan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k-Institut</w:t>
      </w:r>
      <w:r w:rsidRPr="00E62A7E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ozi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alre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Sozial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olitik,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hen;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New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3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ork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Princeton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Queen’s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Belfast;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RAND,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ta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Monica;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E62A7E">
        <w:rPr>
          <w:rFonts w:asciiTheme="minorHAnsi" w:hAnsiTheme="minorHAnsi" w:cstheme="minorHAnsi"/>
          <w:sz w:val="22"/>
          <w:szCs w:val="22"/>
        </w:rPr>
        <w:t>al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Hol- 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owa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London;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hnis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Darmstadt;</w:t>
      </w:r>
      <w:r w:rsidRPr="00E62A7E">
        <w:rPr>
          <w:rFonts w:asciiTheme="minorHAnsi" w:hAnsiTheme="minorHAnsi" w:cstheme="minorHAnsi"/>
          <w:spacing w:val="4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Tilburg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er-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sitat</w:t>
      </w:r>
      <w:r w:rsidRPr="00E62A7E">
        <w:rPr>
          <w:rFonts w:asciiTheme="minorHAnsi" w:hAnsiTheme="minorHAnsi" w:cstheme="minorHAnsi"/>
          <w:spacing w:val="18"/>
          <w:w w:val="1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Augsburg;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4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Bonn; 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24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Duisburg-Essen;</w:t>
      </w:r>
      <w:r w:rsidRPr="00E62A7E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24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Erfurt;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rankf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rt;</w:t>
      </w:r>
      <w:r w:rsidRPr="00E62A7E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z w:val="22"/>
          <w:szCs w:val="22"/>
        </w:rPr>
        <w:t>Giessen;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Gottingen;</w:t>
      </w:r>
      <w:r w:rsidRPr="00E62A7E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sz w:val="22"/>
          <w:szCs w:val="22"/>
        </w:rPr>
        <w:t>Ha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burg;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oln;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Marburg;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Osnab</w:t>
      </w:r>
      <w:r w:rsidRPr="00E62A7E">
        <w:rPr>
          <w:rFonts w:asciiTheme="minorHAnsi" w:hAnsiTheme="minorHAnsi" w:cstheme="minorHAnsi"/>
          <w:spacing w:val="1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k;</w:t>
      </w:r>
      <w:r w:rsidRPr="00E62A7E">
        <w:rPr>
          <w:rFonts w:asciiTheme="minorHAnsi" w:hAnsiTheme="minorHAnsi" w:cstheme="minorHAnsi"/>
          <w:spacing w:val="6"/>
          <w:w w:val="10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Regensbu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rg; 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9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St.  Gallen;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9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bingen;</w:t>
      </w:r>
      <w:r w:rsidRPr="00E62A7E">
        <w:rPr>
          <w:rFonts w:asciiTheme="minorHAnsi" w:hAnsiTheme="minorHAnsi" w:cstheme="minorHAnsi"/>
          <w:spacing w:val="36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29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rzburg;</w:t>
      </w:r>
      <w:r w:rsidRPr="00E62A7E">
        <w:rPr>
          <w:rFonts w:asciiTheme="minorHAnsi" w:hAnsiTheme="minorHAnsi" w:cstheme="minorHAnsi"/>
          <w:spacing w:val="3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29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Z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ri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h;</w:t>
      </w:r>
      <w:r w:rsidRPr="00E62A7E">
        <w:rPr>
          <w:rFonts w:asciiTheme="minorHAnsi" w:hAnsiTheme="minorHAnsi" w:cstheme="minorHAnsi"/>
          <w:spacing w:val="3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Uni- 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03"/>
          <w:w w:val="148"/>
          <w:sz w:val="22"/>
          <w:szCs w:val="22"/>
        </w:rPr>
        <w:t>´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30"/>
          <w:w w:val="9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Lausanne;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03"/>
          <w:w w:val="148"/>
          <w:sz w:val="22"/>
          <w:szCs w:val="22"/>
        </w:rPr>
        <w:t>´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30"/>
          <w:w w:val="9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E62A7E">
        <w:rPr>
          <w:rFonts w:asciiTheme="minorHAnsi" w:hAnsiTheme="minorHAnsi" w:cstheme="minorHAnsi"/>
          <w:sz w:val="22"/>
          <w:szCs w:val="22"/>
        </w:rPr>
        <w:t>el,  Que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ec;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College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Dublin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(UCD);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lastRenderedPageBreak/>
        <w:t>College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(UCL);  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Arizona;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California,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eley;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Ca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bridge;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enhagen;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Essex;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Lugano;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</w:p>
    <w:p w14:paraId="60214789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7C24C00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3EA982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9DC0FA0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501F8D" w14:textId="77777777" w:rsidR="00076CC9" w:rsidRPr="00E62A7E" w:rsidRDefault="00531A6A" w:rsidP="00E62A7E">
      <w:pPr>
        <w:spacing w:before="18"/>
        <w:ind w:left="120" w:right="9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Oxford;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higan;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Stirling;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exas,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Austin;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aterl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o;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Wissens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haftsze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trum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Berlin;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ale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w w:val="104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ED7476D" w14:textId="77777777" w:rsidR="00076CC9" w:rsidRPr="00E62A7E" w:rsidRDefault="00076CC9" w:rsidP="00E62A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3DC0D5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BF7CBC6" w14:textId="77777777" w:rsidR="00076CC9" w:rsidRPr="00E62A7E" w:rsidRDefault="00531A6A" w:rsidP="00E62A7E">
      <w:pPr>
        <w:ind w:left="120" w:right="7847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0"/>
          <w:sz w:val="22"/>
          <w:szCs w:val="22"/>
        </w:rPr>
        <w:t>Conferences</w:t>
      </w:r>
    </w:p>
    <w:p w14:paraId="0C511B43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8F92E3" w14:textId="77777777" w:rsidR="00076CC9" w:rsidRPr="00E62A7E" w:rsidRDefault="00531A6A" w:rsidP="00E62A7E">
      <w:pPr>
        <w:ind w:left="120" w:right="63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American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ciation: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San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Diego,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-8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2004;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Philadelphia,</w:t>
      </w:r>
      <w:r w:rsidRPr="00E62A7E">
        <w:rPr>
          <w:rFonts w:asciiTheme="minorHAnsi" w:hAnsiTheme="minorHAnsi" w:cstheme="minorHAnsi"/>
          <w:spacing w:val="-1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2005;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Chicago,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2007;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San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rancicso,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nv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2011;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Chicago,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2012;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Philadelphia, Ja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2014;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Economists: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Los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Angeles,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2014; Auss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uss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3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Bevol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erungso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onomik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erein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3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olitik):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assau,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eb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ruary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2017;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Berlin </w:t>
      </w:r>
      <w:r w:rsidRPr="00E62A7E">
        <w:rPr>
          <w:rFonts w:asciiTheme="minorHAnsi" w:hAnsiTheme="minorHAnsi" w:cstheme="minorHAnsi"/>
          <w:sz w:val="22"/>
          <w:szCs w:val="22"/>
        </w:rPr>
        <w:t>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vioral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orkshop: 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2017: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CeMMAP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ds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Understanding</w:t>
      </w:r>
      <w:r w:rsidRPr="00E62A7E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vior: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London,  July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2008;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London,  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2009; London,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  2010;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ut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Gesells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haft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21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Gesundheits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onomie:  </w:t>
      </w:r>
      <w:r w:rsidRPr="00E62A7E">
        <w:rPr>
          <w:rFonts w:asciiTheme="minorHAnsi" w:hAnsiTheme="minorHAnsi" w:cstheme="minorHAnsi"/>
          <w:sz w:val="22"/>
          <w:szCs w:val="22"/>
        </w:rPr>
        <w:t>Basel,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  2017; 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higan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Conference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Decision-Making: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kson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Hole,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WY,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Septem-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  2007;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2013;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ciatio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: 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tiago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Com-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ostela,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1999;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Lausanne,   August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2001;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Econometric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Sym-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osium: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Prague,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1998;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Econometric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orld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Congress: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Seattle,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2000; Shanghai,   August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2010;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Econometric</w:t>
      </w:r>
      <w:r w:rsidRPr="00E62A7E">
        <w:rPr>
          <w:rFonts w:asciiTheme="minorHAnsi" w:hAnsiTheme="minorHAnsi" w:cstheme="minorHAnsi"/>
          <w:spacing w:val="4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Meeting: 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Lausanne, 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2001;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Econometric</w:t>
      </w:r>
      <w:r w:rsidRPr="00E62A7E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 North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ing: </w:t>
      </w:r>
      <w:r w:rsidRPr="00E62A7E">
        <w:rPr>
          <w:rFonts w:asciiTheme="minorHAnsi" w:hAnsiTheme="minorHAnsi" w:cstheme="minorHAnsi"/>
          <w:spacing w:val="11"/>
          <w:w w:val="10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tla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ta,</w:t>
      </w:r>
      <w:r w:rsidRPr="00E62A7E">
        <w:rPr>
          <w:rFonts w:asciiTheme="minorHAnsi" w:hAnsiTheme="minorHAnsi" w:cstheme="minorHAnsi"/>
          <w:spacing w:val="29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E62A7E">
        <w:rPr>
          <w:rFonts w:asciiTheme="minorHAnsi" w:hAnsiTheme="minorHAnsi" w:cstheme="minorHAnsi"/>
          <w:spacing w:val="2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2002;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Gallup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Euro-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ean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Summit,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Brussels,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2010;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Gesundheits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onomis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her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Auss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uss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erein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oli-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tik): 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Berlin,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2011;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vitational</w:t>
      </w:r>
      <w:r w:rsidRPr="00E62A7E">
        <w:rPr>
          <w:rFonts w:asciiTheme="minorHAnsi" w:hAnsiTheme="minorHAnsi" w:cstheme="minorHAnsi"/>
          <w:spacing w:val="5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Choice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Sym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osium: 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Estes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ark,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2004; IZA-WZB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Field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ts,</w:t>
      </w:r>
      <w:r w:rsidRPr="00E62A7E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Berlin,  August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2013;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MESS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terviewing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Conference:   Tilburg,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2007;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Sa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>po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ort,</w:t>
      </w:r>
      <w:r w:rsidRPr="00E62A7E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ordwijk,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2010;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Ams-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terdam,</w:t>
      </w:r>
      <w:r w:rsidRPr="00E62A7E">
        <w:rPr>
          <w:rFonts w:asciiTheme="minorHAnsi" w:hAnsiTheme="minorHAnsi" w:cstheme="minorHAnsi"/>
          <w:spacing w:val="3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August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2012;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NBER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Conference: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Carefree,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AZ,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0502D520" w14:textId="77777777" w:rsidR="00076CC9" w:rsidRPr="00E62A7E" w:rsidRDefault="00531A6A" w:rsidP="00E62A7E">
      <w:pPr>
        <w:spacing w:before="2"/>
        <w:ind w:left="120" w:right="82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2011;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2013;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2105;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April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2016;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NBER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Summer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Institute: </w:t>
      </w:r>
      <w:r w:rsidRPr="00E62A7E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Ca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bridge,</w:t>
      </w:r>
      <w:r w:rsidRPr="00E62A7E">
        <w:rPr>
          <w:rFonts w:asciiTheme="minorHAnsi" w:hAnsiTheme="minorHAnsi" w:cstheme="minorHAnsi"/>
          <w:spacing w:val="-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July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 July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2013;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July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2015;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39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48"/>
          <w:position w:val="6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25"/>
          <w:position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onometris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her</w:t>
      </w:r>
      <w:r w:rsidRPr="00E62A7E">
        <w:rPr>
          <w:rFonts w:asciiTheme="minorHAnsi" w:hAnsiTheme="minorHAnsi" w:cstheme="minorHAnsi"/>
          <w:spacing w:val="6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Auss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uss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erein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olitik):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Rauis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hholzhausen,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E62A7E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2015,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E62A7E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2016; 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E62A7E">
        <w:rPr>
          <w:rFonts w:asciiTheme="minorHAnsi" w:hAnsiTheme="minorHAnsi" w:cstheme="minorHAnsi"/>
          <w:sz w:val="22"/>
          <w:szCs w:val="22"/>
        </w:rPr>
        <w:t>al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ual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Conference: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London,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April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2011;</w:t>
      </w:r>
    </w:p>
    <w:p w14:paraId="58B6EB1D" w14:textId="77777777" w:rsidR="00076CC9" w:rsidRPr="00E62A7E" w:rsidRDefault="00531A6A" w:rsidP="00E62A7E">
      <w:pPr>
        <w:spacing w:before="36"/>
        <w:ind w:left="120" w:right="9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pacing w:val="-20"/>
          <w:w w:val="113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TN/TMR</w:t>
      </w:r>
      <w:r w:rsidRPr="00E62A7E">
        <w:rPr>
          <w:rFonts w:asciiTheme="minorHAnsi" w:hAnsiTheme="minorHAnsi" w:cstheme="minorHAnsi"/>
          <w:spacing w:val="5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orkshops  on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Aging: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Tilburg,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July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1998;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Deidesheim,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April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2000; Evian,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2001;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urin,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2001;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24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VE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SHARE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orkshops: 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Lausanne,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Octo-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2004,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E62A7E">
        <w:rPr>
          <w:rFonts w:asciiTheme="minorHAnsi" w:hAnsiTheme="minorHAnsi" w:cstheme="minorHAnsi"/>
          <w:spacing w:val="3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2008;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Deidesheim,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Mainz,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Octo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2009;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Computational</w:t>
      </w:r>
      <w:r w:rsidRPr="00E62A7E">
        <w:rPr>
          <w:rFonts w:asciiTheme="minorHAnsi" w:hAnsiTheme="minorHAnsi" w:cstheme="minorHAnsi"/>
          <w:spacing w:val="3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Economics:  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Ca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bridge,</w:t>
      </w:r>
      <w:r w:rsidRPr="00E62A7E">
        <w:rPr>
          <w:rFonts w:asciiTheme="minorHAnsi" w:hAnsiTheme="minorHAnsi" w:cstheme="minorHAnsi"/>
          <w:spacing w:val="4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1998;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SOEP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Conference,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2010;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erein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olitik: 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Bern,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1997;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Mainz,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1999;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Berlin,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</w:t>
      </w:r>
    </w:p>
    <w:p w14:paraId="7C66A41A" w14:textId="77777777" w:rsidR="00076CC9" w:rsidRPr="00E62A7E" w:rsidRDefault="00531A6A" w:rsidP="00E62A7E">
      <w:pPr>
        <w:spacing w:before="2"/>
        <w:ind w:left="120" w:right="9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2000;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Innsbru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k,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2002;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Z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ri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2003; Dresden,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2004;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hen,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2007;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Graz,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2008;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rankfurt,</w:t>
      </w:r>
      <w:r w:rsidRPr="00E62A7E">
        <w:rPr>
          <w:rFonts w:asciiTheme="minorHAnsi" w:hAnsiTheme="minorHAnsi" w:cstheme="minorHAnsi"/>
          <w:spacing w:val="59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2011;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sseldorf,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w w:val="114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</w:t>
      </w:r>
    </w:p>
    <w:p w14:paraId="08B28138" w14:textId="77777777" w:rsidR="00076CC9" w:rsidRPr="00E62A7E" w:rsidRDefault="00531A6A" w:rsidP="00E62A7E">
      <w:pPr>
        <w:spacing w:before="2"/>
        <w:ind w:left="120" w:right="6003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2013;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burg,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Septe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2014.</w:t>
      </w:r>
    </w:p>
    <w:p w14:paraId="4313F9EA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067652A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A0F052" w14:textId="77777777" w:rsidR="00076CC9" w:rsidRPr="00E62A7E" w:rsidRDefault="00531A6A" w:rsidP="00E62A7E">
      <w:pPr>
        <w:ind w:left="120" w:right="7452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4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9"/>
          <w:w w:val="12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4"/>
          <w:sz w:val="22"/>
          <w:szCs w:val="22"/>
        </w:rPr>
        <w:t>vited</w:t>
      </w:r>
      <w:r w:rsidRPr="00E62A7E">
        <w:rPr>
          <w:rFonts w:asciiTheme="minorHAnsi" w:hAnsiTheme="minorHAnsi" w:cstheme="minorHAnsi"/>
          <w:spacing w:val="27"/>
          <w:w w:val="1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4"/>
          <w:sz w:val="22"/>
          <w:szCs w:val="22"/>
        </w:rPr>
        <w:t>lectures</w:t>
      </w:r>
    </w:p>
    <w:p w14:paraId="3E306191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11BC11B" w14:textId="77777777" w:rsidR="00076CC9" w:rsidRPr="00E62A7E" w:rsidRDefault="00531A6A" w:rsidP="00E62A7E">
      <w:pPr>
        <w:ind w:left="120" w:right="92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0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w w:val="106"/>
          <w:sz w:val="22"/>
          <w:szCs w:val="22"/>
        </w:rPr>
        <w:t>“Econometric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Challenges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tal</w:t>
      </w:r>
      <w:r w:rsidRPr="00E62A7E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Economics: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Thinking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out  the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Error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erm”,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ter-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Meeting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ashington,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DC,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June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2009.</w:t>
      </w:r>
    </w:p>
    <w:p w14:paraId="00CC02F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D99EB76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4EAD6C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03E4528" w14:textId="77777777" w:rsidR="00076CC9" w:rsidRPr="00E62A7E" w:rsidRDefault="00076CC9" w:rsidP="00E62A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FEFDBD9" w14:textId="77777777" w:rsidR="00076CC9" w:rsidRPr="00E62A7E" w:rsidRDefault="00531A6A" w:rsidP="00E62A7E">
      <w:pPr>
        <w:spacing w:before="15"/>
        <w:ind w:left="120" w:right="826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8"/>
          <w:sz w:val="22"/>
          <w:szCs w:val="22"/>
        </w:rPr>
        <w:t>Referee</w:t>
      </w:r>
    </w:p>
    <w:p w14:paraId="1FD1DA91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0BAB22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550AACE" w14:textId="77777777" w:rsidR="00076CC9" w:rsidRPr="00E62A7E" w:rsidRDefault="00531A6A" w:rsidP="00E62A7E">
      <w:pPr>
        <w:ind w:left="120" w:right="71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Allgemeines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Statistis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hes</w:t>
      </w:r>
      <w:r w:rsidRPr="00E62A7E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hiv;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American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Review;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American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Health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Eco- </w:t>
      </w:r>
      <w:r w:rsidRPr="00E62A7E">
        <w:rPr>
          <w:rFonts w:asciiTheme="minorHAnsi" w:hAnsiTheme="minorHAnsi" w:cstheme="minorHAnsi"/>
          <w:sz w:val="22"/>
          <w:szCs w:val="22"/>
        </w:rPr>
        <w:t xml:space="preserve">nomics;  Bulletin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orld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Organization;</w:t>
      </w:r>
      <w:r w:rsidRPr="00E62A7E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Canadian</w:t>
      </w:r>
      <w:r w:rsidRPr="00E62A7E">
        <w:rPr>
          <w:rFonts w:asciiTheme="minorHAnsi" w:hAnsiTheme="minorHAnsi" w:cstheme="minorHAnsi"/>
          <w:spacing w:val="3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4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CESifo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Studies;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Journal;   Economic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delling;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Notes;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>Human  Biology;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G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 xml:space="preserve">ernance;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Letters;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Empirical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Economics;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viron-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9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Planning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A;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Review;  Euro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Finance;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tal</w:t>
      </w:r>
      <w:r w:rsidRPr="00E62A7E">
        <w:rPr>
          <w:rFonts w:asciiTheme="minorHAnsi" w:hAnsiTheme="minorHAnsi" w:cstheme="minorHAnsi"/>
          <w:spacing w:val="2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 Financial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Managem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t;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Fin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anzar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hiv;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Fiscal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Studies;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Games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vior;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Gene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Risk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Insurance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Review;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Review;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Group  Decision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Negotiation;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5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Review;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olicy;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casting;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4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ax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Public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Finance;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Jah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rb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National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onomie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und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Statistik;</w:t>
      </w:r>
      <w:r w:rsidRPr="00E62A7E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Jour- </w:t>
      </w:r>
      <w:r w:rsidRPr="00E62A7E">
        <w:rPr>
          <w:rFonts w:asciiTheme="minorHAnsi" w:hAnsiTheme="minorHAnsi" w:cstheme="minorHAnsi"/>
          <w:sz w:val="22"/>
          <w:szCs w:val="22"/>
        </w:rPr>
        <w:t>nal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  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olicy;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Applied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Econometrics;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Banking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Fi-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nance;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Econometrics;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  Beh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Organization;</w:t>
      </w:r>
      <w:r w:rsidRPr="00E62A7E">
        <w:rPr>
          <w:rFonts w:asciiTheme="minorHAnsi" w:hAnsiTheme="minorHAnsi" w:cstheme="minorHAnsi"/>
          <w:spacing w:val="4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Economic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Dynamics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Co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trol;</w:t>
      </w:r>
      <w:r w:rsidRPr="00E62A7E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Psy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hology;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Manageme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9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Strategy;</w:t>
      </w:r>
      <w:r w:rsidRPr="00E62A7E">
        <w:rPr>
          <w:rFonts w:asciiTheme="minorHAnsi" w:hAnsiTheme="minorHAnsi" w:cstheme="minorHAnsi"/>
          <w:spacing w:val="5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Health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Economics;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Neuros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ience,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Psy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holog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Finance;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Jour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nal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opulation</w:t>
      </w:r>
      <w:r w:rsidRPr="00E62A7E">
        <w:rPr>
          <w:rFonts w:asciiTheme="minorHAnsi" w:hAnsiTheme="minorHAnsi" w:cstheme="minorHAnsi"/>
          <w:spacing w:val="3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Public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Instit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tional</w:t>
      </w:r>
      <w:r w:rsidRPr="00E62A7E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Theoret- </w:t>
      </w:r>
      <w:r w:rsidRPr="00E62A7E">
        <w:rPr>
          <w:rFonts w:asciiTheme="minorHAnsi" w:hAnsiTheme="minorHAnsi" w:cstheme="minorHAnsi"/>
          <w:sz w:val="22"/>
          <w:szCs w:val="22"/>
        </w:rPr>
        <w:t>ical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cio-Economics;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ean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ciation;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E62A7E">
        <w:rPr>
          <w:rFonts w:asciiTheme="minorHAnsi" w:hAnsiTheme="minorHAnsi" w:cstheme="minorHAnsi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Statistical</w:t>
      </w:r>
      <w:r w:rsidRPr="00E62A7E">
        <w:rPr>
          <w:rFonts w:asciiTheme="minorHAnsi" w:hAnsiTheme="minorHAnsi" w:cstheme="minorHAnsi"/>
          <w:spacing w:val="3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Manageme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Science;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Oxford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Bulletin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Economics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Statistics; </w:t>
      </w:r>
      <w:r w:rsidRPr="00E62A7E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Oxford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ers;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ceedings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National   Acade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Sciences (PNAS);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Public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Opinion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Quarterly;</w:t>
      </w:r>
      <w:r w:rsidRPr="00E62A7E">
        <w:rPr>
          <w:rFonts w:asciiTheme="minorHAnsi" w:hAnsiTheme="minorHAnsi" w:cstheme="minorHAnsi"/>
          <w:spacing w:val="5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Qua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titati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e 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RAND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Journal 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Regional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Urban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Economics;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Studies;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Finance;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Re- </w:t>
      </w:r>
      <w:r w:rsidRPr="00E62A7E">
        <w:rPr>
          <w:rFonts w:asciiTheme="minorHAnsi" w:hAnsiTheme="minorHAnsi" w:cstheme="minorHAnsi"/>
          <w:sz w:val="22"/>
          <w:szCs w:val="22"/>
        </w:rPr>
        <w:t>view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Income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ealth;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h;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Computer</w:t>
      </w:r>
      <w:r w:rsidRPr="00E62A7E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Review;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cial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Indicators</w:t>
      </w:r>
      <w:r w:rsidRPr="00E62A7E">
        <w:rPr>
          <w:rFonts w:asciiTheme="minorHAnsi" w:hAnsiTheme="minorHAnsi" w:cstheme="minorHAnsi"/>
          <w:spacing w:val="4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h;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ciological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ds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h;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Urban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Studies;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Zeits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hrift  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50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Ar- 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eitsmarktfors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ung;  </w:t>
      </w:r>
      <w:r w:rsidRPr="00E62A7E">
        <w:rPr>
          <w:rFonts w:asciiTheme="minorHAnsi" w:hAnsiTheme="minorHAnsi" w:cstheme="minorHAnsi"/>
          <w:sz w:val="22"/>
          <w:szCs w:val="22"/>
        </w:rPr>
        <w:t>Zeits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hrift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32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Betriebswirts</w:t>
      </w:r>
      <w:r w:rsidRPr="00E62A7E">
        <w:rPr>
          <w:rFonts w:asciiTheme="minorHAnsi" w:hAnsiTheme="minorHAnsi" w:cstheme="minorHAnsi"/>
          <w:spacing w:val="-4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haftslehre;</w:t>
      </w:r>
      <w:r w:rsidRPr="00E62A7E">
        <w:rPr>
          <w:rFonts w:asciiTheme="minorHAnsi" w:hAnsiTheme="minorHAnsi" w:cstheme="minorHAnsi"/>
          <w:spacing w:val="4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Zeits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hrift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32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Wirts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hafts- und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Sozialwissens</w:t>
      </w:r>
      <w:r w:rsidRPr="00E62A7E">
        <w:rPr>
          <w:rFonts w:asciiTheme="minorHAnsi" w:hAnsiTheme="minorHAnsi" w:cstheme="minorHAnsi"/>
          <w:spacing w:val="-5"/>
          <w:w w:val="101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haften.</w:t>
      </w:r>
    </w:p>
    <w:p w14:paraId="22B55C42" w14:textId="77777777" w:rsidR="00076CC9" w:rsidRPr="00E62A7E" w:rsidRDefault="00076CC9" w:rsidP="00E62A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A1050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64AA819" w14:textId="77777777" w:rsidR="00076CC9" w:rsidRPr="00E62A7E" w:rsidRDefault="00531A6A" w:rsidP="00E62A7E">
      <w:pPr>
        <w:ind w:left="120" w:right="6553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9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8"/>
          <w:w w:val="11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ok</w:t>
      </w:r>
      <w:r w:rsidRPr="00E62A7E">
        <w:rPr>
          <w:rFonts w:asciiTheme="minorHAnsi" w:hAnsiTheme="minorHAnsi" w:cstheme="minorHAnsi"/>
          <w:spacing w:val="10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pro</w:t>
      </w:r>
      <w:r w:rsidRPr="00E62A7E">
        <w:rPr>
          <w:rFonts w:asciiTheme="minorHAnsi" w:hAnsiTheme="minorHAnsi" w:cstheme="minorHAnsi"/>
          <w:spacing w:val="9"/>
          <w:w w:val="119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osal</w:t>
      </w:r>
      <w:r w:rsidRPr="00E62A7E">
        <w:rPr>
          <w:rFonts w:asciiTheme="minorHAnsi" w:hAnsiTheme="minorHAnsi" w:cstheme="minorHAnsi"/>
          <w:spacing w:val="34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revie</w:t>
      </w:r>
      <w:r w:rsidRPr="00E62A7E">
        <w:rPr>
          <w:rFonts w:asciiTheme="minorHAnsi" w:hAnsiTheme="minorHAnsi" w:cstheme="minorHAnsi"/>
          <w:spacing w:val="-6"/>
          <w:w w:val="11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27"/>
          <w:sz w:val="22"/>
          <w:szCs w:val="22"/>
        </w:rPr>
        <w:t>er</w:t>
      </w:r>
    </w:p>
    <w:p w14:paraId="491F96A8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E3811F" w14:textId="77777777" w:rsidR="00076CC9" w:rsidRPr="00E62A7E" w:rsidRDefault="00531A6A" w:rsidP="00E62A7E">
      <w:pPr>
        <w:ind w:left="120" w:right="3743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Elsevier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Publishing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Group;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Routledge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6"/>
          <w:w w:val="102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oks.</w:t>
      </w:r>
    </w:p>
    <w:p w14:paraId="41DD7726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830D46E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5261D1" w14:textId="77777777" w:rsidR="00076CC9" w:rsidRPr="00E62A7E" w:rsidRDefault="00531A6A" w:rsidP="00E62A7E">
      <w:pPr>
        <w:ind w:left="120" w:right="646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31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9"/>
          <w:w w:val="13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pro</w:t>
      </w:r>
      <w:r w:rsidRPr="00E62A7E">
        <w:rPr>
          <w:rFonts w:asciiTheme="minorHAnsi" w:hAnsiTheme="minorHAnsi" w:cstheme="minorHAnsi"/>
          <w:spacing w:val="10"/>
          <w:w w:val="121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osal</w:t>
      </w:r>
      <w:r w:rsidRPr="00E62A7E">
        <w:rPr>
          <w:rFonts w:asciiTheme="minorHAnsi" w:hAnsiTheme="minorHAnsi" w:cstheme="minorHAnsi"/>
          <w:spacing w:val="18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revie</w:t>
      </w:r>
      <w:r w:rsidRPr="00E62A7E">
        <w:rPr>
          <w:rFonts w:asciiTheme="minorHAnsi" w:hAnsiTheme="minorHAnsi" w:cstheme="minorHAnsi"/>
          <w:spacing w:val="-6"/>
          <w:w w:val="11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27"/>
          <w:sz w:val="22"/>
          <w:szCs w:val="22"/>
        </w:rPr>
        <w:t>er</w:t>
      </w:r>
    </w:p>
    <w:p w14:paraId="577F714E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2AAA22" w14:textId="77777777" w:rsidR="00076CC9" w:rsidRPr="00E62A7E" w:rsidRDefault="00531A6A" w:rsidP="00E62A7E">
      <w:pPr>
        <w:ind w:left="120" w:right="62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Agence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Nationale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he,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>ranc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;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 </w:t>
      </w:r>
      <w:r w:rsidRPr="00E62A7E">
        <w:rPr>
          <w:rFonts w:asciiTheme="minorHAnsi" w:hAnsiTheme="minorHAnsi" w:cstheme="minorHAnsi"/>
          <w:spacing w:val="-19"/>
          <w:w w:val="105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ungsgemeins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haft</w:t>
      </w:r>
      <w:r w:rsidRPr="00E62A7E">
        <w:rPr>
          <w:rFonts w:asciiTheme="minorHAnsi" w:hAnsiTheme="minorHAnsi" w:cstheme="minorHAnsi"/>
          <w:spacing w:val="11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(D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G),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y;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  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Council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(ERSC),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United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Kingdom;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riedri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h-T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yssen-Stiftung, </w:t>
      </w:r>
      <w:r w:rsidRPr="00E62A7E">
        <w:rPr>
          <w:rFonts w:asciiTheme="minorHAnsi" w:hAnsiTheme="minorHAnsi" w:cstheme="minorHAnsi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y; 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Israeli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oundation  </w:t>
      </w:r>
      <w:r w:rsidRPr="00E62A7E">
        <w:rPr>
          <w:rFonts w:asciiTheme="minorHAnsi" w:hAnsiTheme="minorHAnsi" w:cstheme="minorHAnsi"/>
          <w:sz w:val="22"/>
          <w:szCs w:val="22"/>
        </w:rPr>
        <w:t xml:space="preserve">for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tific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elopme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t; 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Hungarian </w:t>
      </w:r>
      <w:r w:rsidRPr="00E62A7E">
        <w:rPr>
          <w:rFonts w:asciiTheme="minorHAnsi" w:hAnsiTheme="minorHAnsi" w:cstheme="minorHAnsi"/>
          <w:sz w:val="22"/>
          <w:szCs w:val="22"/>
        </w:rPr>
        <w:t>Acade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Sciences;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Israel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oundation;</w:t>
      </w:r>
      <w:r w:rsidRPr="00E62A7E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Science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E62A7E">
        <w:rPr>
          <w:rFonts w:asciiTheme="minorHAnsi" w:hAnsiTheme="minorHAnsi" w:cstheme="minorHAnsi"/>
          <w:spacing w:val="3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United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8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tate</w:t>
      </w:r>
      <w:r w:rsidRPr="00E62A7E">
        <w:rPr>
          <w:rFonts w:asciiTheme="minorHAnsi" w:hAnsiTheme="minorHAnsi" w:cstheme="minorHAnsi"/>
          <w:spacing w:val="1"/>
          <w:w w:val="114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; </w:t>
      </w:r>
      <w:r w:rsidRPr="00E62A7E">
        <w:rPr>
          <w:rFonts w:asciiTheme="minorHAnsi" w:hAnsiTheme="minorHAnsi" w:cstheme="minorHAnsi"/>
          <w:spacing w:val="-139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48"/>
          <w:position w:val="6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25"/>
          <w:position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sterrei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his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her</w:t>
      </w:r>
      <w:r w:rsidRPr="00E62A7E">
        <w:rPr>
          <w:rFonts w:asciiTheme="minorHAnsi" w:hAnsiTheme="minorHAnsi" w:cstheme="minorHAnsi"/>
          <w:spacing w:val="26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Nationalfonds,</w:t>
      </w:r>
      <w:r w:rsidRPr="00E62A7E">
        <w:rPr>
          <w:rFonts w:asciiTheme="minorHAnsi" w:hAnsiTheme="minorHAnsi" w:cstheme="minorHAnsi"/>
          <w:spacing w:val="2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Austra;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chw</w:t>
      </w:r>
      <w:r w:rsidRPr="00E62A7E">
        <w:rPr>
          <w:rFonts w:asciiTheme="minorHAnsi" w:hAnsiTheme="minorHAnsi" w:cstheme="minorHAnsi"/>
          <w:sz w:val="22"/>
          <w:szCs w:val="22"/>
        </w:rPr>
        <w:t>eizeris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her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Nationalfonds,</w:t>
      </w:r>
      <w:r w:rsidRPr="00E62A7E">
        <w:rPr>
          <w:rFonts w:asciiTheme="minorHAnsi" w:hAnsiTheme="minorHAnsi" w:cstheme="minorHAnsi"/>
          <w:spacing w:val="1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Switzerland.</w:t>
      </w:r>
    </w:p>
    <w:p w14:paraId="32CDAA4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70B1E8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09F9AC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601ADCB" w14:textId="77777777" w:rsidR="00076CC9" w:rsidRPr="00E62A7E" w:rsidRDefault="00076CC9" w:rsidP="00E62A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97514FF" w14:textId="77777777" w:rsidR="00076CC9" w:rsidRPr="00E62A7E" w:rsidRDefault="00531A6A" w:rsidP="00E62A7E">
      <w:pPr>
        <w:spacing w:before="15"/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2"/>
          <w:sz w:val="22"/>
          <w:szCs w:val="22"/>
        </w:rPr>
        <w:t>Publications</w:t>
      </w:r>
    </w:p>
    <w:p w14:paraId="0BB342B9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135CA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CD5EA94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1"/>
          <w:sz w:val="22"/>
          <w:szCs w:val="22"/>
        </w:rPr>
        <w:t>Monographs</w:t>
      </w:r>
    </w:p>
    <w:p w14:paraId="7594F1E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E11F9D8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2AAD146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Investment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Exit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cisions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Plant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evel: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Dynamic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11"/>
          <w:w w:val="122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-11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"/>
          <w:w w:val="104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amming</w:t>
      </w:r>
    </w:p>
    <w:p w14:paraId="2E2B435F" w14:textId="77777777" w:rsidR="00076CC9" w:rsidRPr="00E62A7E" w:rsidRDefault="00531A6A" w:rsidP="00E62A7E">
      <w:pPr>
        <w:spacing w:before="58"/>
        <w:ind w:left="459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App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</w:t>
      </w:r>
      <w:r w:rsidRPr="00E62A7E">
        <w:rPr>
          <w:rFonts w:asciiTheme="minorHAnsi" w:hAnsiTheme="minorHAnsi" w:cstheme="minorHAnsi"/>
          <w:sz w:val="22"/>
          <w:szCs w:val="22"/>
        </w:rPr>
        <w:t xml:space="preserve">ach.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Heidel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erg: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ysica-</w:t>
      </w:r>
      <w:r w:rsidRPr="00E62A7E">
        <w:rPr>
          <w:rFonts w:asciiTheme="minorHAnsi" w:hAnsiTheme="minorHAnsi" w:cstheme="minorHAnsi"/>
          <w:spacing w:val="-19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erlag</w:t>
      </w:r>
      <w:r w:rsidRPr="00E62A7E">
        <w:rPr>
          <w:rFonts w:asciiTheme="minorHAnsi" w:hAnsiTheme="minorHAnsi" w:cstheme="minorHAnsi"/>
          <w:spacing w:val="30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(1998).</w:t>
      </w:r>
    </w:p>
    <w:p w14:paraId="4CC45E4A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62215D" w14:textId="77777777" w:rsidR="00076CC9" w:rsidRPr="00E62A7E" w:rsidRDefault="00531A6A" w:rsidP="00E62A7E">
      <w:pPr>
        <w:ind w:left="459" w:right="72" w:hanging="339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h-Supan, </w:t>
      </w:r>
      <w:r w:rsidRPr="00E62A7E">
        <w:rPr>
          <w:rFonts w:asciiTheme="minorHAnsi" w:hAnsiTheme="minorHAnsi" w:cstheme="minorHAnsi"/>
          <w:spacing w:val="8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Heiss,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kzept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nzp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obleme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ei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enten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eforme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.  </w:t>
      </w:r>
      <w:r w:rsidRPr="00E62A7E">
        <w:rPr>
          <w:rFonts w:asciiTheme="minorHAnsi" w:hAnsiTheme="minorHAnsi" w:cstheme="minorHAnsi"/>
          <w:spacing w:val="3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ln: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hes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Institut</w:t>
      </w:r>
      <w:r w:rsidRPr="00E62A7E">
        <w:rPr>
          <w:rFonts w:asciiTheme="minorHAnsi" w:hAnsiTheme="minorHAnsi" w:cstheme="minorHAnsi"/>
          <w:spacing w:val="11"/>
          <w:w w:val="1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Alters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orsorge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(2004).</w:t>
      </w:r>
    </w:p>
    <w:p w14:paraId="63A6B683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B4B59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8A7B201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1"/>
          <w:sz w:val="22"/>
          <w:szCs w:val="22"/>
        </w:rPr>
        <w:t>Articles</w:t>
      </w:r>
      <w:r w:rsidRPr="00E62A7E">
        <w:rPr>
          <w:rFonts w:asciiTheme="minorHAnsi" w:hAnsiTheme="minorHAnsi" w:cstheme="minorHAnsi"/>
          <w:spacing w:val="24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9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8"/>
          <w:w w:val="12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tific</w:t>
      </w:r>
      <w:r w:rsidRPr="00E62A7E">
        <w:rPr>
          <w:rFonts w:asciiTheme="minorHAnsi" w:hAnsiTheme="minorHAnsi" w:cstheme="minorHAnsi"/>
          <w:spacing w:val="-5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journals</w:t>
      </w:r>
      <w:r w:rsidRPr="00E62A7E">
        <w:rPr>
          <w:rFonts w:asciiTheme="minorHAnsi" w:hAnsiTheme="minorHAnsi" w:cstheme="minorHAnsi"/>
          <w:spacing w:val="33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(refereed</w:t>
      </w:r>
      <w:r w:rsidRPr="00E62A7E">
        <w:rPr>
          <w:rFonts w:asciiTheme="minorHAnsi" w:hAnsiTheme="minorHAnsi" w:cstheme="minorHAnsi"/>
          <w:spacing w:val="33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8"/>
          <w:sz w:val="22"/>
          <w:szCs w:val="22"/>
        </w:rPr>
        <w:t>economics)</w:t>
      </w:r>
    </w:p>
    <w:p w14:paraId="0464C12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851F6F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B7D263E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Reil-Held,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eter,</w:t>
      </w:r>
      <w:r w:rsidRPr="00E62A7E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hna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el,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“Ersparnisbildu</w:t>
      </w:r>
      <w:r w:rsidRPr="00E62A7E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g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hland:</w:t>
      </w:r>
      <w:r w:rsidRPr="00E62A7E">
        <w:rPr>
          <w:rFonts w:asciiTheme="minorHAnsi" w:hAnsiTheme="minorHAnsi" w:cstheme="minorHAnsi"/>
          <w:spacing w:val="2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Meß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onzepte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Ergebnisse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auf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Basis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EVS.”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>lgemeines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Statistisches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chiv,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83(4),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385–415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3B310CAA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BF9E36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3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Reil-Held,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eter,</w:t>
      </w:r>
      <w:r w:rsidRPr="00E62A7E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  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hna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vings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puzzle.”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55(1),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15–38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49257042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506A5F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uszewski,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“Pr</w:t>
      </w:r>
      <w:r w:rsidRPr="00E62A7E">
        <w:rPr>
          <w:rFonts w:asciiTheme="minorHAnsi" w:hAnsiTheme="minorHAnsi" w:cstheme="minorHAnsi"/>
          <w:spacing w:val="7"/>
          <w:w w:val="111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duct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com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etition,</w:t>
      </w:r>
      <w:r w:rsidRPr="00E62A7E">
        <w:rPr>
          <w:rFonts w:asciiTheme="minorHAnsi" w:hAnsiTheme="minorHAnsi" w:cstheme="minorHAnsi"/>
          <w:spacing w:val="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orate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ernance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firm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erformance: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empirical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analysis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y.”</w:t>
      </w:r>
      <w:r w:rsidRPr="00E62A7E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56(3),</w:t>
      </w:r>
    </w:p>
    <w:p w14:paraId="740D828B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299–332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(2002).</w:t>
      </w:r>
    </w:p>
    <w:p w14:paraId="45560C00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1173F6F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1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Ludwig,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reform,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ets,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rate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return.”</w:t>
      </w:r>
      <w:r w:rsidRPr="00E62A7E">
        <w:rPr>
          <w:rFonts w:asciiTheme="minorHAnsi" w:hAnsiTheme="minorHAnsi" w:cstheme="minorHAnsi"/>
          <w:spacing w:val="36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eview,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4(2),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151–181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(2003).</w:t>
      </w:r>
    </w:p>
    <w:p w14:paraId="43E93A39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6B7FAF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Houser,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do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vioral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assumptions</w:t>
      </w:r>
      <w:r w:rsidRPr="00E62A7E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affect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structural</w:t>
      </w:r>
      <w:r w:rsidRPr="00E62A7E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inference?  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Ev- </w:t>
      </w:r>
      <w:r w:rsidRPr="00E62A7E">
        <w:rPr>
          <w:rFonts w:asciiTheme="minorHAnsi" w:hAnsiTheme="minorHAnsi" w:cstheme="minorHAnsi"/>
          <w:sz w:val="22"/>
          <w:szCs w:val="22"/>
        </w:rPr>
        <w:t>idence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oratory</w:t>
      </w:r>
      <w:r w:rsidRPr="00E62A7E">
        <w:rPr>
          <w:rFonts w:asciiTheme="minorHAnsi" w:hAnsiTheme="minorHAnsi" w:cstheme="minorHAnsi"/>
          <w:spacing w:val="3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t.” </w:t>
      </w:r>
      <w:r w:rsidRPr="00E62A7E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5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Business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Statistic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1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22,</w:t>
      </w:r>
    </w:p>
    <w:p w14:paraId="680E5AC0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64–79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(2004).</w:t>
      </w:r>
    </w:p>
    <w:p w14:paraId="09BC7376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DA62513" w14:textId="77777777" w:rsidR="00076CC9" w:rsidRPr="00E62A7E" w:rsidRDefault="00531A6A" w:rsidP="00E62A7E">
      <w:pPr>
        <w:ind w:left="190" w:right="71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[6]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“Res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onse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bias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ey-based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measures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household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consumption.”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onomics</w:t>
      </w:r>
    </w:p>
    <w:p w14:paraId="09E90E04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Bu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letin,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3(9),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1–12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(2004).</w:t>
      </w:r>
    </w:p>
    <w:p w14:paraId="4CCB6733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242EEC3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[7]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reform,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erformance.”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39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Pension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Finan</w:t>
      </w:r>
      <w:r w:rsidRPr="00E62A7E">
        <w:rPr>
          <w:rFonts w:asciiTheme="minorHAnsi" w:hAnsiTheme="minorHAnsi" w:cstheme="minorHAnsi"/>
          <w:spacing w:val="-12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4(1),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87–107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(2005).</w:t>
      </w:r>
    </w:p>
    <w:p w14:paraId="4CCE8382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97F5CF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[8]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  Balza,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Caro,  F.,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Matzkin,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“Medicare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prescription</w:t>
      </w:r>
      <w:r w:rsidRPr="00E62A7E">
        <w:rPr>
          <w:rFonts w:asciiTheme="minorHAnsi" w:hAnsiTheme="minorHAnsi" w:cstheme="minorHAnsi"/>
          <w:spacing w:val="20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drug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 xml:space="preserve">erage: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Consumer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preferences.” 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E62A7E">
        <w:rPr>
          <w:rFonts w:asciiTheme="minorHAnsi" w:hAnsiTheme="minorHAnsi" w:cstheme="minorHAnsi"/>
          <w:sz w:val="22"/>
          <w:szCs w:val="22"/>
        </w:rPr>
        <w:t xml:space="preserve">dings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Ac</w:t>
      </w:r>
      <w:r w:rsidRPr="00E62A7E">
        <w:rPr>
          <w:rFonts w:asciiTheme="minorHAnsi" w:hAnsiTheme="minorHAnsi" w:cstheme="minorHAnsi"/>
          <w:sz w:val="22"/>
          <w:szCs w:val="22"/>
        </w:rPr>
        <w:t>ademy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Unit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States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meri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103(20),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7929–7934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(2006).</w:t>
      </w:r>
    </w:p>
    <w:p w14:paraId="45BDC909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D63903" w14:textId="77777777" w:rsidR="00076CC9" w:rsidRPr="00E62A7E" w:rsidRDefault="00531A6A" w:rsidP="00E62A7E">
      <w:pPr>
        <w:ind w:left="193" w:right="73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[9]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“Who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failed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enroll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15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y?</w:t>
      </w:r>
    </w:p>
    <w:p w14:paraId="6155DA4A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Early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results.”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Affair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25,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w344–w354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(2006).</w:t>
      </w:r>
    </w:p>
    <w:p w14:paraId="35A43D8C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8D9F694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[10]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4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Ludwig,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“Aging,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reform,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ws: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CD579FC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ulti-cou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try</w:t>
      </w:r>
      <w:r w:rsidRPr="00E62A7E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ulation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del.”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73(4),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625–658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(2006).</w:t>
      </w:r>
    </w:p>
    <w:p w14:paraId="04B599E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5DD24B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FD5F0A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D7EC3CF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32AC76B" w14:textId="77777777" w:rsidR="00076CC9" w:rsidRPr="00E62A7E" w:rsidRDefault="00531A6A" w:rsidP="00E62A7E">
      <w:pPr>
        <w:spacing w:before="18"/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[11]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engler,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R.,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“Price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ariabili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price  dis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ersion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stable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monetary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vironme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t:</w:t>
      </w:r>
      <w:r w:rsidRPr="00E62A7E">
        <w:rPr>
          <w:rFonts w:asciiTheme="minorHAnsi" w:hAnsiTheme="minorHAnsi" w:cstheme="minorHAnsi"/>
          <w:spacing w:val="38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retail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ets.”</w:t>
      </w:r>
      <w:r w:rsidRPr="00E62A7E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Managerial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cision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7B31514C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28,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789–801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(2007).</w:t>
      </w:r>
    </w:p>
    <w:p w14:paraId="2E08D35C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3A148EA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[12]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unk,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“The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relationship</w:t>
      </w:r>
      <w:r w:rsidRPr="00E62A7E">
        <w:rPr>
          <w:rFonts w:asciiTheme="minorHAnsi" w:hAnsiTheme="minorHAnsi" w:cstheme="minorHAnsi"/>
          <w:spacing w:val="2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E62A7E">
        <w:rPr>
          <w:rFonts w:asciiTheme="minorHAnsi" w:hAnsiTheme="minorHAnsi" w:cstheme="minorHAnsi"/>
          <w:sz w:val="22"/>
          <w:szCs w:val="22"/>
        </w:rPr>
        <w:t xml:space="preserve">een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risk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attitudes</w:t>
      </w:r>
      <w:r w:rsidRPr="00E62A7E">
        <w:rPr>
          <w:rFonts w:asciiTheme="minorHAnsi" w:hAnsiTheme="minorHAnsi" w:cstheme="minorHAnsi"/>
          <w:spacing w:val="21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heur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is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ic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sear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z w:val="22"/>
          <w:szCs w:val="22"/>
        </w:rPr>
        <w:t xml:space="preserve">tasks: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oratory</w:t>
      </w:r>
      <w:r w:rsidRPr="00E62A7E">
        <w:rPr>
          <w:rFonts w:asciiTheme="minorHAnsi" w:hAnsiTheme="minorHAnsi" w:cstheme="minorHAnsi"/>
          <w:spacing w:val="2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t.”</w:t>
      </w:r>
      <w:r w:rsidRPr="00E62A7E">
        <w:rPr>
          <w:rFonts w:asciiTheme="minorHAnsi" w:hAnsiTheme="minorHAnsi" w:cstheme="minorHAnsi"/>
          <w:spacing w:val="3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4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5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ganizatio</w:t>
      </w:r>
      <w:r w:rsidRPr="00E62A7E">
        <w:rPr>
          <w:rFonts w:asciiTheme="minorHAnsi" w:hAnsiTheme="minorHAnsi" w:cstheme="minorHAnsi"/>
          <w:spacing w:val="1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3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71(2),</w:t>
      </w:r>
    </w:p>
    <w:p w14:paraId="7D770056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347–360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(2009).</w:t>
      </w:r>
    </w:p>
    <w:p w14:paraId="5954E072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8336356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[13]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Essig,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“Item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nonres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financial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questions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household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eys: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An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tal</w:t>
      </w:r>
      <w:r w:rsidRPr="00E62A7E">
        <w:rPr>
          <w:rFonts w:asciiTheme="minorHAnsi" w:hAnsiTheme="minorHAnsi" w:cstheme="minorHAnsi"/>
          <w:spacing w:val="3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study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tervie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de  effects.” 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Studie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30(3/4),</w:t>
      </w:r>
      <w:r w:rsidRPr="00E62A7E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367–390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(2009).</w:t>
      </w:r>
    </w:p>
    <w:p w14:paraId="56769FA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D69E9C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[14]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Houser,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unk,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“Distinguishi</w:t>
      </w:r>
      <w:r w:rsidRPr="00E62A7E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trust </w:t>
      </w:r>
      <w:r w:rsidRPr="00E62A7E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risk: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anato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estm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game.”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ganizatio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74,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72–81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078F8637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81CA0A8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derlein,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“Structural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errors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nonseparable</w:t>
      </w:r>
      <w:r w:rsidRPr="00E62A7E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dels.”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Journal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onometric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157,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432–440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6D4C1B1B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B8BEFE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[16]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Sauter,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N.,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“Do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estors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ond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to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tax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reform? 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Evidence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  a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natu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ral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y.”</w:t>
      </w:r>
      <w:r w:rsidRPr="00E62A7E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etters,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108,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193–196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1983C43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0AE5FD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[17]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Hurd,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an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oij,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“St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ectations</w:t>
      </w:r>
      <w:r w:rsidRPr="00E62A7E">
        <w:rPr>
          <w:rFonts w:asciiTheme="minorHAnsi" w:hAnsiTheme="minorHAnsi" w:cstheme="minorHAnsi"/>
          <w:spacing w:val="4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Dut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households.”</w:t>
      </w:r>
    </w:p>
    <w:p w14:paraId="102618B8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Appli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onometric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26(3),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416–436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208EFD6C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89CE304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[18]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Cinnirella,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Piopiunik,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“W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>y  d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heig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3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matter</w:t>
      </w:r>
      <w:r w:rsidRPr="00E62A7E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educational</w:t>
      </w:r>
      <w:r w:rsidRPr="00E62A7E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 xml:space="preserve">attain-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t? 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Evidence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pre-teen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hildren.” 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Human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Biol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gy,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9(4),</w:t>
      </w:r>
    </w:p>
    <w:p w14:paraId="25BDCE92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407–418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7DAA80C4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11AD538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[19]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Caro,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ee,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C.,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Levien,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Gottlieb,</w:t>
      </w:r>
      <w:r w:rsidRPr="00E62A7E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Ho,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“Ch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os- </w:t>
      </w:r>
      <w:r w:rsidRPr="00E62A7E">
        <w:rPr>
          <w:rFonts w:asciiTheme="minorHAnsi" w:hAnsiTheme="minorHAnsi" w:cstheme="minorHAnsi"/>
          <w:sz w:val="22"/>
          <w:szCs w:val="22"/>
        </w:rPr>
        <w:t>ing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among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reside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tial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options: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Results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vignette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t.”</w:t>
      </w:r>
      <w:r w:rsidRPr="00E62A7E">
        <w:rPr>
          <w:rFonts w:asciiTheme="minorHAnsi" w:hAnsiTheme="minorHAnsi" w:cstheme="minorHAnsi"/>
          <w:spacing w:val="1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34(1),</w:t>
      </w:r>
    </w:p>
    <w:p w14:paraId="4D727C1E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3–33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3C105C45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B0A6F2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[20]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Astebro,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“More  than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dum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y: 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probabili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failure,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survi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 xml:space="preserve">acquisition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firms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distress.”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pe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Management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eview,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9(1),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1–17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460170A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4A7461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[21]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hlafmann,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K.,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eter,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R.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“Rules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life-cycle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decisions.”</w:t>
      </w:r>
    </w:p>
    <w:p w14:paraId="035F874E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Journal,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122,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479–501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02D67B8E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94E9D3F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[22]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raxler,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C.,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evidence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conditional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norm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enforceme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t.”  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1"/>
          <w:w w:val="112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w w:val="101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11"/>
          <w:w w:val="102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an</w:t>
      </w:r>
    </w:p>
    <w:p w14:paraId="57F36F9A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Politi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onomy,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28(3),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390–398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310D3F23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43BF389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[23]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Houser,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etter,</w:t>
      </w:r>
      <w:r w:rsidRPr="00E62A7E">
        <w:rPr>
          <w:rFonts w:asciiTheme="minorHAnsi" w:hAnsiTheme="minorHAnsi" w:cstheme="minorHAnsi"/>
          <w:spacing w:val="33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airness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heating.” </w:t>
      </w:r>
      <w:r w:rsidRPr="00E62A7E">
        <w:rPr>
          <w:rFonts w:asciiTheme="minorHAnsi" w:hAnsiTheme="minorHAnsi" w:cstheme="minorHAnsi"/>
          <w:spacing w:val="3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pe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4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evi</w:t>
      </w:r>
      <w:r w:rsidRPr="00E62A7E">
        <w:rPr>
          <w:rFonts w:asciiTheme="minorHAnsi" w:hAnsiTheme="minorHAnsi" w:cstheme="minorHAnsi"/>
          <w:w w:val="95"/>
          <w:sz w:val="22"/>
          <w:szCs w:val="22"/>
        </w:rPr>
        <w:t>ew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6AFAB618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56,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1645–1655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2F28A311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048FD4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[24]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rges,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“Are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horing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vignettes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ratings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sensiti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vignette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age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sex?”</w:t>
      </w:r>
    </w:p>
    <w:p w14:paraId="5B0E8AE3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22,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1–13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57F2FC42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FC448F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etter,</w:t>
      </w:r>
      <w:r w:rsidRPr="00E62A7E">
        <w:rPr>
          <w:rFonts w:asciiTheme="minorHAnsi" w:hAnsiTheme="minorHAnsi" w:cstheme="minorHAnsi"/>
          <w:spacing w:val="54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S.,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Heiss,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5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“Risk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attitudes</w:t>
      </w:r>
      <w:r w:rsidRPr="00E62A7E">
        <w:rPr>
          <w:rFonts w:asciiTheme="minorHAnsi" w:hAnsiTheme="minorHAnsi" w:cstheme="minorHAnsi"/>
          <w:spacing w:val="41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art </w:t>
      </w:r>
      <w:r w:rsidRPr="00E62A7E">
        <w:rPr>
          <w:rFonts w:asciiTheme="minorHAnsi" w:hAnsiTheme="minorHAnsi" w:cstheme="minorHAnsi"/>
          <w:spacing w:val="11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D</w:t>
      </w:r>
    </w:p>
    <w:p w14:paraId="48310A05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w w:val="104"/>
          <w:sz w:val="22"/>
          <w:szCs w:val="22"/>
        </w:rPr>
        <w:lastRenderedPageBreak/>
        <w:t>enrollme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decisions.”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etters,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119,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128–132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1C5A422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DA9827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AFE684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CF2E787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A8CC08" w14:textId="77777777" w:rsidR="00076CC9" w:rsidRPr="00E62A7E" w:rsidRDefault="00531A6A" w:rsidP="00E62A7E">
      <w:pPr>
        <w:spacing w:before="18"/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[26]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heu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el,  B.,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unk,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“Strategic</w:t>
      </w:r>
      <w:r w:rsidRPr="00E62A7E">
        <w:rPr>
          <w:rFonts w:asciiTheme="minorHAnsi" w:hAnsiTheme="minorHAnsi" w:cstheme="minorHAnsi"/>
          <w:spacing w:val="1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onses: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1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op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o- </w:t>
      </w:r>
      <w:r w:rsidRPr="00E62A7E">
        <w:rPr>
          <w:rFonts w:asciiTheme="minorHAnsi" w:hAnsiTheme="minorHAnsi" w:cstheme="minorHAnsi"/>
          <w:sz w:val="22"/>
          <w:szCs w:val="22"/>
        </w:rPr>
        <w:t>sition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ension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reforms.”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andinavian</w:t>
      </w:r>
      <w:r w:rsidRPr="00E62A7E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115,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549–574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2FA82C4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B712FA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[27]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arbma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her,</w:t>
      </w:r>
      <w:r w:rsidRPr="00E62A7E">
        <w:rPr>
          <w:rFonts w:asciiTheme="minorHAnsi" w:hAnsiTheme="minorHAnsi" w:cstheme="minorHAnsi"/>
          <w:spacing w:val="5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er-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d  co-p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yme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4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demand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care: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claims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data.”</w:t>
      </w:r>
      <w:r w:rsidRPr="00E62A7E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22,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1111–1123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475FFEB3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BAF8DC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[28]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“Suit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action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ord,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ord </w:t>
      </w:r>
      <w:r w:rsidRPr="00E62A7E">
        <w:rPr>
          <w:rFonts w:asciiTheme="minorHAnsi" w:hAnsiTheme="minorHAnsi" w:cstheme="minorHAnsi"/>
          <w:sz w:val="22"/>
          <w:szCs w:val="22"/>
        </w:rPr>
        <w:t xml:space="preserve">to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action: 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Hy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othetical</w:t>
      </w:r>
      <w:r w:rsidRPr="00E62A7E">
        <w:rPr>
          <w:rFonts w:asciiTheme="minorHAnsi" w:hAnsiTheme="minorHAnsi" w:cstheme="minorHAnsi"/>
          <w:spacing w:val="4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hoices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real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decisions  in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29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D.” 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32,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1313–1324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47E9F5F9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8E3A6E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[29]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“Plan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selection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Medicare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-9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D: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Evi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dence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administrati</w:t>
      </w:r>
      <w:r w:rsidRPr="00E62A7E">
        <w:rPr>
          <w:rFonts w:asciiTheme="minorHAnsi" w:hAnsiTheme="minorHAnsi" w:cstheme="minorHAnsi"/>
          <w:spacing w:val="-4"/>
          <w:w w:val="111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data.”</w:t>
      </w:r>
      <w:r w:rsidRPr="00E62A7E">
        <w:rPr>
          <w:rFonts w:asciiTheme="minorHAnsi" w:hAnsiTheme="minorHAnsi" w:cstheme="minorHAnsi"/>
          <w:spacing w:val="52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32,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1325–1344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(2013).</w:t>
      </w:r>
    </w:p>
    <w:p w14:paraId="6C647A28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AF3575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[30]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Englmaier,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Strasser,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or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haracteristics</w:t>
      </w:r>
      <w:r w:rsidRPr="00E62A7E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age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differe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tials: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Evi- </w:t>
      </w:r>
      <w:r w:rsidRPr="00E62A7E">
        <w:rPr>
          <w:rFonts w:asciiTheme="minorHAnsi" w:hAnsiTheme="minorHAnsi" w:cstheme="minorHAnsi"/>
          <w:sz w:val="22"/>
          <w:szCs w:val="22"/>
        </w:rPr>
        <w:t>dence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gift-ex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hange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8"/>
          <w:w w:val="109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t.”</w:t>
      </w:r>
      <w:r w:rsidRPr="00E62A7E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28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w w:val="111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ganizatio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0DA2BD1F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97,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185–203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373E0C27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650F5B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[31]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5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I.,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Siflinger,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Smith,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orld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ar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E62A7E">
        <w:rPr>
          <w:rFonts w:asciiTheme="minorHAnsi" w:hAnsiTheme="minorHAnsi" w:cstheme="minorHAnsi"/>
          <w:sz w:val="22"/>
          <w:szCs w:val="22"/>
        </w:rPr>
        <w:t xml:space="preserve">I 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on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outcomes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across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Euro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e.”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Statistic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96(1),</w:t>
      </w:r>
    </w:p>
    <w:p w14:paraId="5A0AF212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103–118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70F57879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1BB54B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[32]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“Do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they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what’s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risk?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empirical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analysis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z w:val="22"/>
          <w:szCs w:val="22"/>
        </w:rPr>
        <w:t>risk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erception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among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ese.”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23(5),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564–585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0606B12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C5D8EA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[33]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wning,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 F.,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7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household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consumption 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enditures.”</w:t>
      </w:r>
      <w:r w:rsidRPr="00E62A7E">
        <w:rPr>
          <w:rFonts w:asciiTheme="minorHAnsi" w:hAnsiTheme="minorHAnsi" w:cstheme="minorHAnsi"/>
          <w:spacing w:val="5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nnual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6,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475–501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461F5D01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3FBA98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[34]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Barcellos,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Carman,</w:t>
      </w:r>
      <w:r w:rsidRPr="00E62A7E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Bauhoff,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Kap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w w:val="114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n,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Goldman,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“Preparedness</w:t>
      </w:r>
      <w:r w:rsidRPr="00E62A7E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Americans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Affordable  Care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Act.” </w:t>
      </w:r>
      <w:r w:rsidRPr="00E62A7E">
        <w:rPr>
          <w:rFonts w:asciiTheme="minorHAnsi" w:hAnsiTheme="minorHAnsi" w:cstheme="minorHAnsi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E62A7E">
        <w:rPr>
          <w:rFonts w:asciiTheme="minorHAnsi" w:hAnsiTheme="minorHAnsi" w:cstheme="minorHAnsi"/>
          <w:sz w:val="22"/>
          <w:szCs w:val="22"/>
        </w:rPr>
        <w:t xml:space="preserve">dings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Ac</w:t>
      </w:r>
      <w:r w:rsidRPr="00E62A7E">
        <w:rPr>
          <w:rFonts w:asciiTheme="minorHAnsi" w:hAnsiTheme="minorHAnsi" w:cstheme="minorHAnsi"/>
          <w:sz w:val="22"/>
          <w:szCs w:val="22"/>
        </w:rPr>
        <w:t>ademy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Unit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States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meri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111(15),</w:t>
      </w:r>
    </w:p>
    <w:p w14:paraId="73E61AC7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5497–5502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5D9E4205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B57B23B" w14:textId="77777777" w:rsidR="00076CC9" w:rsidRPr="00E62A7E" w:rsidRDefault="00531A6A" w:rsidP="00E62A7E">
      <w:pPr>
        <w:ind w:left="81" w:right="70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Ruud,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unk,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“Uncertai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rounding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onses: 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0E5D30F1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6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oratory</w:t>
      </w:r>
      <w:r w:rsidRPr="00E62A7E">
        <w:rPr>
          <w:rFonts w:asciiTheme="minorHAnsi" w:hAnsiTheme="minorHAnsi" w:cstheme="minorHAnsi"/>
          <w:spacing w:val="3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t.”</w:t>
      </w:r>
      <w:r w:rsidRPr="00E62A7E">
        <w:rPr>
          <w:rFonts w:asciiTheme="minorHAnsi" w:hAnsiTheme="minorHAnsi" w:cstheme="minorHAnsi"/>
          <w:spacing w:val="5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erimental</w:t>
      </w:r>
      <w:r w:rsidRPr="00E62A7E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17,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391–413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282B472C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56309D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[36]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Spindler,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Hagm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ay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S.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“Asymmetric</w:t>
      </w:r>
      <w:r w:rsidRPr="00E62A7E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  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auto- </w:t>
      </w:r>
      <w:r w:rsidRPr="00E62A7E">
        <w:rPr>
          <w:rFonts w:asciiTheme="minorHAnsi" w:hAnsiTheme="minorHAnsi" w:cstheme="minorHAnsi"/>
          <w:sz w:val="22"/>
          <w:szCs w:val="22"/>
        </w:rPr>
        <w:t>mobile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insurance: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.”</w:t>
      </w:r>
      <w:r w:rsidRPr="00E62A7E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isk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Insu</w:t>
      </w:r>
      <w:r w:rsidRPr="00E62A7E">
        <w:rPr>
          <w:rFonts w:asciiTheme="minorHAnsi" w:hAnsiTheme="minorHAnsi" w:cstheme="minorHAnsi"/>
          <w:spacing w:val="-11"/>
          <w:w w:val="109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-12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81(4),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781–801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4893B167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09A95D" w14:textId="77777777" w:rsidR="00076CC9" w:rsidRPr="00E62A7E" w:rsidRDefault="00531A6A" w:rsidP="00E62A7E">
      <w:pPr>
        <w:ind w:left="81" w:right="70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[37]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hrmann,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Serra-Garcia,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>ea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hing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teenagers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finance: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it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ork?”</w:t>
      </w:r>
    </w:p>
    <w:p w14:paraId="3EB332AC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Banking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Finan</w:t>
      </w:r>
      <w:r w:rsidRPr="00E62A7E">
        <w:rPr>
          <w:rFonts w:asciiTheme="minorHAnsi" w:hAnsiTheme="minorHAnsi" w:cstheme="minorHAnsi"/>
          <w:spacing w:val="-12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54,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160–174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7BABBACF" w14:textId="77777777" w:rsidR="00076CC9" w:rsidRPr="00E62A7E" w:rsidRDefault="00076CC9" w:rsidP="00E62A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62A9E99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[38]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Sauter,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N.,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alliser,  J.,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ax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ince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equest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moti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life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insurance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de-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mand: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natural</w:t>
      </w:r>
      <w:r w:rsidRPr="00E62A7E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.”</w:t>
      </w:r>
      <w:r w:rsidRPr="00E62A7E">
        <w:rPr>
          <w:rFonts w:asciiTheme="minorHAnsi" w:hAnsiTheme="minorHAnsi" w:cstheme="minorHAnsi"/>
          <w:spacing w:val="-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Pension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onomi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cs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Finan</w:t>
      </w:r>
      <w:r w:rsidRPr="00E62A7E">
        <w:rPr>
          <w:rFonts w:asciiTheme="minorHAnsi" w:hAnsiTheme="minorHAnsi" w:cstheme="minorHAnsi"/>
          <w:spacing w:val="-12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14(4),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525–553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2C130FC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500D1E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[39]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4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her,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“Professional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norms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 xml:space="preserve">ysician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vior: </w:t>
      </w:r>
      <w:r w:rsidRPr="00E62A7E">
        <w:rPr>
          <w:rFonts w:asciiTheme="minorHAnsi" w:hAnsiTheme="minorHAnsi" w:cstheme="minorHAnsi"/>
          <w:sz w:val="22"/>
          <w:szCs w:val="22"/>
        </w:rPr>
        <w:t>Homo  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onomicus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or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Homo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Hip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po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aticu</w:t>
      </w:r>
      <w:r w:rsidRPr="00E62A7E">
        <w:rPr>
          <w:rFonts w:asciiTheme="minorHAnsi" w:hAnsiTheme="minorHAnsi" w:cstheme="minorHAnsi"/>
          <w:spacing w:val="19"/>
          <w:w w:val="108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?”  </w:t>
      </w:r>
      <w:r w:rsidRPr="00E62A7E">
        <w:rPr>
          <w:rFonts w:asciiTheme="minorHAnsi" w:hAnsiTheme="minorHAnsi" w:cstheme="minorHAnsi"/>
          <w:spacing w:val="3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Journal 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Public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131,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1–11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041425F9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4016E7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5F8919F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BF73CED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E94AD4" w14:textId="77777777" w:rsidR="00076CC9" w:rsidRPr="00E62A7E" w:rsidRDefault="00531A6A" w:rsidP="00E62A7E">
      <w:pPr>
        <w:spacing w:before="18"/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[40]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4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  Siflinger,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Smith,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“Individual</w:t>
      </w:r>
      <w:r w:rsidRPr="00E62A7E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pat</w:t>
      </w:r>
      <w:r w:rsidRPr="00E62A7E">
        <w:rPr>
          <w:rFonts w:asciiTheme="minorHAnsi" w:hAnsiTheme="minorHAnsi" w:cstheme="minorHAnsi"/>
          <w:spacing w:val="-6"/>
          <w:w w:val="115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-6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E62A7E">
        <w:rPr>
          <w:rFonts w:asciiTheme="minorHAnsi" w:hAnsiTheme="minorHAnsi" w:cstheme="minorHAnsi"/>
          <w:sz w:val="22"/>
          <w:szCs w:val="22"/>
        </w:rPr>
        <w:t>een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early-life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ks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adult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health: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>unger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epis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ost-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ar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y.”</w:t>
      </w:r>
      <w:r w:rsidRPr="00E62A7E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Journal,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125,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F372–F393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4EE8953C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B2000E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[41]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1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Caro,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Gottlieb,</w:t>
      </w:r>
      <w:r w:rsidRPr="00E62A7E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Hoffmann,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“The  role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outcome </w:t>
      </w:r>
      <w:r w:rsidRPr="00E62A7E">
        <w:rPr>
          <w:rFonts w:asciiTheme="minorHAnsi" w:hAnsiTheme="minorHAnsi" w:cstheme="minorHAnsi"/>
          <w:sz w:val="22"/>
          <w:szCs w:val="22"/>
        </w:rPr>
        <w:t xml:space="preserve">forecasts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  patie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ts’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treatme</w:t>
      </w:r>
      <w:r w:rsidRPr="00E62A7E">
        <w:rPr>
          <w:rFonts w:asciiTheme="minorHAnsi" w:hAnsiTheme="minorHAnsi" w:cstheme="minorHAnsi"/>
          <w:spacing w:val="-6"/>
          <w:w w:val="11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40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decisions: 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Evidence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from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6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45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on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knee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replaceme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surer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Servi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51(1),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302–313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(2016).</w:t>
      </w:r>
    </w:p>
    <w:p w14:paraId="06B8EA16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F90F07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[42]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Houser,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List,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esan,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Samek,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“Dishones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y: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rom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pare</w:t>
      </w:r>
      <w:r w:rsidRPr="00E62A7E">
        <w:rPr>
          <w:rFonts w:asciiTheme="minorHAnsi" w:hAnsiTheme="minorHAnsi" w:cstheme="minorHAnsi"/>
          <w:spacing w:val="-6"/>
          <w:w w:val="11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7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to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hildren.”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pe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2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eview,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82,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242–254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(2016).</w:t>
      </w:r>
    </w:p>
    <w:p w14:paraId="33C272DC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BD2A61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[43]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Dri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a,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hrmann, 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 “Gender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differences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stereo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5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financial </w:t>
      </w:r>
      <w:r w:rsidRPr="00E62A7E">
        <w:rPr>
          <w:rFonts w:asciiTheme="minorHAnsi" w:hAnsiTheme="minorHAnsi" w:cstheme="minorHAnsi"/>
          <w:sz w:val="22"/>
          <w:szCs w:val="22"/>
        </w:rPr>
        <w:t xml:space="preserve">literacy: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early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start.”</w:t>
      </w:r>
      <w:r w:rsidRPr="00E62A7E">
        <w:rPr>
          <w:rFonts w:asciiTheme="minorHAnsi" w:hAnsiTheme="minorHAnsi" w:cstheme="minorHAnsi"/>
          <w:spacing w:val="33"/>
          <w:w w:val="1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etters,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146,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143–146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(2016).</w:t>
      </w:r>
    </w:p>
    <w:p w14:paraId="050F978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347958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[44]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erl,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5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Barcellos,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Bauhoff,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Carman,</w:t>
      </w:r>
      <w:r w:rsidRPr="00E62A7E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K.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G. </w:t>
      </w:r>
      <w:r w:rsidRPr="00E62A7E">
        <w:rPr>
          <w:rFonts w:asciiTheme="minorHAnsi" w:hAnsiTheme="minorHAnsi" w:cstheme="minorHAnsi"/>
          <w:sz w:val="22"/>
          <w:szCs w:val="22"/>
        </w:rPr>
        <w:t>“Kn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wledge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predictor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insurance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erage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under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Affordable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Act.”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di</w:t>
      </w:r>
      <w:r w:rsidRPr="00E62A7E">
        <w:rPr>
          <w:rFonts w:asciiTheme="minorHAnsi" w:hAnsiTheme="minorHAnsi" w:cstheme="minorHAnsi"/>
          <w:spacing w:val="-11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sz w:val="22"/>
          <w:szCs w:val="22"/>
        </w:rPr>
        <w:t>Ca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55(4),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428–435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(2017).</w:t>
      </w:r>
    </w:p>
    <w:p w14:paraId="72200F5D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FA604A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[45]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Bres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Delane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“Can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participation</w:t>
      </w:r>
      <w:r w:rsidRPr="00E62A7E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alter </w:t>
      </w:r>
      <w:r w:rsidRPr="00E62A7E">
        <w:rPr>
          <w:rFonts w:asciiTheme="minorHAnsi" w:hAnsiTheme="minorHAnsi" w:cstheme="minorHAnsi"/>
          <w:sz w:val="22"/>
          <w:szCs w:val="22"/>
        </w:rPr>
        <w:t>household  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vior?” 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5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(forthcoming).</w:t>
      </w:r>
    </w:p>
    <w:p w14:paraId="6A4CDA4F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1600A54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[46]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Brzoz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wski,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comparison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recall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diary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en-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diture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data.”</w:t>
      </w:r>
      <w:r w:rsidRPr="00E62A7E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oo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Policy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(forthcoming).</w:t>
      </w:r>
    </w:p>
    <w:p w14:paraId="7C78F521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60F12B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[47]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arbma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her,</w:t>
      </w:r>
      <w:r w:rsidRPr="00E62A7E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Ihle,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.,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ert,</w:t>
      </w:r>
      <w:r w:rsidRPr="00E62A7E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“Heterogeneous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 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nonli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ear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price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hedule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outpatie</w:t>
      </w:r>
      <w:r w:rsidRPr="00E62A7E">
        <w:rPr>
          <w:rFonts w:asciiTheme="minorHAnsi" w:hAnsiTheme="minorHAnsi" w:cstheme="minorHAnsi"/>
          <w:spacing w:val="-6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care.”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alth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(forthcoming).</w:t>
      </w:r>
    </w:p>
    <w:p w14:paraId="6D10D3F6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A0804D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[48]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Kosfeld,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“One,  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o,</w:t>
      </w:r>
      <w:r w:rsidRPr="00E62A7E">
        <w:rPr>
          <w:rFonts w:asciiTheme="minorHAnsi" w:hAnsiTheme="minorHAnsi" w:cstheme="minorHAnsi"/>
          <w:spacing w:val="19"/>
          <w:w w:val="10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y: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Insensitivi</w:t>
      </w:r>
      <w:r w:rsidRPr="00E62A7E">
        <w:rPr>
          <w:rFonts w:asciiTheme="minorHAnsi" w:hAnsiTheme="minorHAnsi" w:cstheme="minorHAnsi"/>
          <w:spacing w:val="-4"/>
          <w:w w:val="107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to </w:t>
      </w:r>
      <w:r w:rsidRPr="00E62A7E">
        <w:rPr>
          <w:rFonts w:asciiTheme="minorHAnsi" w:hAnsiTheme="minorHAnsi" w:cstheme="minorHAnsi"/>
          <w:sz w:val="22"/>
          <w:szCs w:val="22"/>
        </w:rPr>
        <w:t>group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size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games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with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conce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trated</w:t>
      </w:r>
      <w:r w:rsidRPr="00E62A7E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enefits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ersed  costs.”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(forthcoming).</w:t>
      </w:r>
    </w:p>
    <w:p w14:paraId="5D66CE3B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02997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AC6DAA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1"/>
          <w:sz w:val="22"/>
          <w:szCs w:val="22"/>
        </w:rPr>
        <w:t>Articles</w:t>
      </w:r>
      <w:r w:rsidRPr="00E62A7E">
        <w:rPr>
          <w:rFonts w:asciiTheme="minorHAnsi" w:hAnsiTheme="minorHAnsi" w:cstheme="minorHAnsi"/>
          <w:spacing w:val="24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9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8"/>
          <w:w w:val="12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tific</w:t>
      </w:r>
      <w:r w:rsidRPr="00E62A7E">
        <w:rPr>
          <w:rFonts w:asciiTheme="minorHAnsi" w:hAnsiTheme="minorHAnsi" w:cstheme="minorHAnsi"/>
          <w:spacing w:val="-5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journals</w:t>
      </w:r>
      <w:r w:rsidRPr="00E62A7E">
        <w:rPr>
          <w:rFonts w:asciiTheme="minorHAnsi" w:hAnsiTheme="minorHAnsi" w:cstheme="minorHAnsi"/>
          <w:spacing w:val="33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1"/>
          <w:sz w:val="22"/>
          <w:szCs w:val="22"/>
        </w:rPr>
        <w:t>(refereed</w:t>
      </w:r>
      <w:r w:rsidRPr="00E62A7E">
        <w:rPr>
          <w:rFonts w:asciiTheme="minorHAnsi" w:hAnsiTheme="minorHAnsi" w:cstheme="minorHAnsi"/>
          <w:spacing w:val="33"/>
          <w:w w:val="1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2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terdisciplin</w:t>
      </w:r>
      <w:r w:rsidRPr="00E62A7E">
        <w:rPr>
          <w:rFonts w:asciiTheme="minorHAnsi" w:hAnsiTheme="minorHAnsi" w:cstheme="minorHAnsi"/>
          <w:spacing w:val="2"/>
          <w:w w:val="123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29"/>
          <w:sz w:val="22"/>
          <w:szCs w:val="22"/>
        </w:rPr>
        <w:t>ry)</w:t>
      </w:r>
    </w:p>
    <w:p w14:paraId="59BFF44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40AB13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93E5784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Cou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er,  M.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.,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Kapteyn,</w:t>
      </w:r>
      <w:r w:rsidRPr="00E62A7E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honlau,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“Nonc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erage  and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nonres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36(1),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131–148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(2007).</w:t>
      </w:r>
    </w:p>
    <w:p w14:paraId="07B01B14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0B839E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Caro,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Gottlieb,</w:t>
      </w:r>
      <w:r w:rsidRPr="00E62A7E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ee,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Chan,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“Using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33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to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administer</w:t>
      </w:r>
      <w:r w:rsidRPr="00E62A7E">
        <w:rPr>
          <w:rFonts w:asciiTheme="minorHAnsi" w:hAnsiTheme="minorHAnsi" w:cstheme="minorHAnsi"/>
          <w:spacing w:val="33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more  realistic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vignette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ts.” </w:t>
      </w:r>
      <w:r w:rsidRPr="00E62A7E">
        <w:rPr>
          <w:rFonts w:asciiTheme="minorHAnsi" w:hAnsiTheme="minorHAnsi" w:cstheme="minorHAnsi"/>
          <w:spacing w:val="4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cial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Scien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Computer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eview,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30(2),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184–201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76C50476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490851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Hoffmann,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Caro,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Gottlieb,</w:t>
      </w:r>
      <w:r w:rsidRPr="00E62A7E">
        <w:rPr>
          <w:rFonts w:asciiTheme="minorHAnsi" w:hAnsiTheme="minorHAnsi" w:cstheme="minorHAnsi"/>
          <w:spacing w:val="-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“Co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tributions</w:t>
      </w:r>
      <w:r w:rsidRPr="00E62A7E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second </w:t>
      </w:r>
      <w:r w:rsidRPr="00E62A7E">
        <w:rPr>
          <w:rFonts w:asciiTheme="minorHAnsi" w:hAnsiTheme="minorHAnsi" w:cstheme="minorHAnsi"/>
          <w:sz w:val="22"/>
          <w:szCs w:val="22"/>
        </w:rPr>
        <w:t xml:space="preserve">opinions,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outcome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forecasts,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testimonials</w:t>
      </w:r>
      <w:r w:rsidRPr="00E62A7E">
        <w:rPr>
          <w:rFonts w:asciiTheme="minorHAnsi" w:hAnsiTheme="minorHAnsi" w:cstheme="minorHAnsi"/>
          <w:spacing w:val="3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to 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patie</w:t>
      </w:r>
      <w:r w:rsidRPr="00E62A7E">
        <w:rPr>
          <w:rFonts w:asciiTheme="minorHAnsi" w:hAnsiTheme="minorHAnsi" w:cstheme="minorHAnsi"/>
          <w:spacing w:val="-6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3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decisions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out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knee-replaceme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sz w:val="22"/>
          <w:szCs w:val="22"/>
        </w:rPr>
        <w:t>surger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al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cision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Making,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34(5),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603–614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2FD10988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6774DC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>uma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J.,  Fis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Holzer,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“Stude</w:t>
      </w:r>
      <w:r w:rsidRPr="00E62A7E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haract</w:t>
      </w:r>
      <w:r w:rsidRPr="00E62A7E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 xml:space="preserve">r- </w:t>
      </w:r>
      <w:r w:rsidRPr="00E62A7E">
        <w:rPr>
          <w:rFonts w:asciiTheme="minorHAnsi" w:hAnsiTheme="minorHAnsi" w:cstheme="minorHAnsi"/>
          <w:sz w:val="22"/>
          <w:szCs w:val="22"/>
        </w:rPr>
        <w:t>istics,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professional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preferences,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admission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medical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ol.”  GMS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3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di</w:t>
      </w:r>
      <w:r w:rsidRPr="00E62A7E">
        <w:rPr>
          <w:rFonts w:asciiTheme="minorHAnsi" w:hAnsiTheme="minorHAnsi" w:cstheme="minorHAnsi"/>
          <w:spacing w:val="-11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al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Edu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ation,</w:t>
      </w:r>
      <w:r w:rsidRPr="00E62A7E">
        <w:rPr>
          <w:rFonts w:asciiTheme="minorHAnsi" w:hAnsiTheme="minorHAnsi" w:cstheme="minorHAnsi"/>
          <w:spacing w:val="20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34(1),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c5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(2017).</w:t>
      </w:r>
    </w:p>
    <w:p w14:paraId="78FAD63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9F8E1F5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C01619F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C0B0701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1856C1" w14:textId="77777777" w:rsidR="00076CC9" w:rsidRPr="00E62A7E" w:rsidRDefault="00531A6A" w:rsidP="00E62A7E">
      <w:pPr>
        <w:spacing w:before="18"/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elderer,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ller,  </w:t>
      </w:r>
      <w:r w:rsidRPr="00E62A7E">
        <w:rPr>
          <w:rFonts w:asciiTheme="minorHAnsi" w:hAnsiTheme="minorHAnsi" w:cstheme="minorHAnsi"/>
          <w:sz w:val="22"/>
          <w:szCs w:val="22"/>
        </w:rPr>
        <w:t xml:space="preserve">G.,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Kreuter,</w:t>
      </w:r>
      <w:r w:rsidRPr="00E62A7E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monetary</w:t>
      </w:r>
      <w:r w:rsidRPr="00E62A7E">
        <w:rPr>
          <w:rFonts w:asciiTheme="minorHAnsi" w:hAnsiTheme="minorHAnsi" w:cstheme="minorHAnsi"/>
          <w:spacing w:val="4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ince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on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attrition</w:t>
      </w:r>
      <w:r w:rsidRPr="00E62A7E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bias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household  panel.”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Field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(forthcoming).</w:t>
      </w:r>
    </w:p>
    <w:p w14:paraId="26C4F618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21B13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09945A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3"/>
          <w:sz w:val="22"/>
          <w:szCs w:val="22"/>
        </w:rPr>
        <w:t>Articles</w:t>
      </w:r>
      <w:r w:rsidRPr="00E62A7E">
        <w:rPr>
          <w:rFonts w:asciiTheme="minorHAnsi" w:hAnsiTheme="minorHAnsi" w:cstheme="minorHAnsi"/>
          <w:spacing w:val="9"/>
          <w:w w:val="1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4"/>
          <w:w w:val="1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scie</w:t>
      </w:r>
      <w:r w:rsidRPr="00E62A7E">
        <w:rPr>
          <w:rFonts w:asciiTheme="minorHAnsi" w:hAnsiTheme="minorHAnsi" w:cstheme="minorHAnsi"/>
          <w:spacing w:val="-9"/>
          <w:w w:val="12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tific</w:t>
      </w:r>
      <w:r w:rsidRPr="00E62A7E">
        <w:rPr>
          <w:rFonts w:asciiTheme="minorHAnsi" w:hAnsiTheme="minorHAnsi" w:cstheme="minorHAnsi"/>
          <w:spacing w:val="-22"/>
          <w:w w:val="1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journals</w:t>
      </w:r>
      <w:r w:rsidRPr="00E62A7E">
        <w:rPr>
          <w:rFonts w:asciiTheme="minorHAnsi" w:hAnsiTheme="minorHAnsi" w:cstheme="minorHAnsi"/>
          <w:spacing w:val="17"/>
          <w:w w:val="1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(non-refereed)</w:t>
      </w:r>
    </w:p>
    <w:p w14:paraId="5312F9DA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A0811A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2997434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el,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Ludwig,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  “Sind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die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Probleme  der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Bev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ol</w:t>
      </w:r>
      <w:r w:rsidRPr="00E62A7E">
        <w:rPr>
          <w:rFonts w:asciiTheme="minorHAnsi" w:hAnsiTheme="minorHAnsi" w:cstheme="minorHAnsi"/>
          <w:spacing w:val="-6"/>
          <w:w w:val="101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erungs- </w:t>
      </w:r>
      <w:r w:rsidRPr="00E62A7E">
        <w:rPr>
          <w:rFonts w:asciiTheme="minorHAnsi" w:hAnsiTheme="minorHAnsi" w:cstheme="minorHAnsi"/>
          <w:sz w:val="22"/>
          <w:szCs w:val="22"/>
        </w:rPr>
        <w:t xml:space="preserve">alterung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eine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hohere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Geburtenrate</w:t>
      </w:r>
      <w:r w:rsidRPr="00E62A7E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losbar?” 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Pers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ektiven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Wirtschafts</w:t>
      </w:r>
      <w:r w:rsidRPr="00E62A7E">
        <w:rPr>
          <w:rFonts w:asciiTheme="minorHAnsi" w:hAnsiTheme="minorHAnsi" w:cstheme="minorHAnsi"/>
          <w:spacing w:val="-11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olitik,</w:t>
      </w:r>
      <w:r w:rsidRPr="00E62A7E">
        <w:rPr>
          <w:rFonts w:asciiTheme="minorHAnsi" w:hAnsiTheme="minorHAnsi" w:cstheme="minorHAnsi"/>
          <w:spacing w:val="-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5(1),</w:t>
      </w:r>
    </w:p>
    <w:p w14:paraId="140BCE81" w14:textId="77777777" w:rsidR="00076CC9" w:rsidRPr="00E62A7E" w:rsidRDefault="00531A6A" w:rsidP="00E62A7E">
      <w:pPr>
        <w:spacing w:before="2"/>
        <w:ind w:left="459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71–90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(2004).</w:t>
      </w:r>
    </w:p>
    <w:p w14:paraId="23FDD5A6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FA1047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4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Bemmaor,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 Caro,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Dominitz,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Jun, 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Lew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 Matzkin,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R., </w:t>
      </w:r>
      <w:r w:rsidRPr="00E62A7E">
        <w:rPr>
          <w:rFonts w:asciiTheme="minorHAnsi" w:hAnsiTheme="minorHAnsi" w:cstheme="minorHAnsi"/>
          <w:sz w:val="22"/>
          <w:szCs w:val="22"/>
        </w:rPr>
        <w:t xml:space="preserve">Molinari,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  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chw</w:t>
      </w:r>
      <w:r w:rsidRPr="00E62A7E">
        <w:rPr>
          <w:rFonts w:asciiTheme="minorHAnsi" w:hAnsiTheme="minorHAnsi" w:cstheme="minorHAnsi"/>
          <w:sz w:val="22"/>
          <w:szCs w:val="22"/>
        </w:rPr>
        <w:t xml:space="preserve">arz,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N.,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Willis,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“Statistical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analysis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hoice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 xml:space="preserve">ts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eys.”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Marketing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 xml:space="preserve">etters,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16(3-4),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183–196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(2005).</w:t>
      </w:r>
    </w:p>
    <w:p w14:paraId="234F5EDE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F733C8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4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  Heiss,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Jun,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“On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testing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inde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endence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eig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ted </w:t>
      </w:r>
      <w:r w:rsidRPr="00E62A7E">
        <w:rPr>
          <w:rFonts w:asciiTheme="minorHAnsi" w:hAnsiTheme="minorHAnsi" w:cstheme="minorHAnsi"/>
          <w:sz w:val="22"/>
          <w:szCs w:val="22"/>
        </w:rPr>
        <w:t>co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tingency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tables.” 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dium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onometric</w:t>
      </w:r>
      <w:r w:rsidRPr="00E62A7E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Appli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ations,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14(2),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11–18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(2006).</w:t>
      </w:r>
    </w:p>
    <w:p w14:paraId="448A3DEC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765E68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“Consumer-directed</w:t>
      </w:r>
      <w:r w:rsidRPr="00E62A7E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care: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Can  consumers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 xml:space="preserve">ok </w:t>
      </w:r>
      <w:r w:rsidRPr="00E62A7E">
        <w:rPr>
          <w:rFonts w:asciiTheme="minorHAnsi" w:hAnsiTheme="minorHAnsi" w:cstheme="minorHAnsi"/>
          <w:sz w:val="22"/>
          <w:szCs w:val="22"/>
        </w:rPr>
        <w:t>after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themsel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es?” 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Swiss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Statistic</w:t>
      </w:r>
      <w:r w:rsidRPr="00E62A7E">
        <w:rPr>
          <w:rFonts w:asciiTheme="minorHAnsi" w:hAnsiTheme="minorHAnsi" w:cstheme="minorHAnsi"/>
          <w:spacing w:val="1"/>
          <w:w w:val="108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144(3),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285–307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(2008).</w:t>
      </w:r>
    </w:p>
    <w:p w14:paraId="06105CD4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C5E877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“Randomizing.</w:t>
      </w:r>
      <w:r w:rsidRPr="00E62A7E">
        <w:rPr>
          <w:rFonts w:asciiTheme="minorHAnsi" w:hAnsiTheme="minorHAnsi" w:cstheme="minorHAnsi"/>
          <w:spacing w:val="-2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.</w:t>
      </w:r>
      <w:r w:rsidRPr="00E62A7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.</w:t>
      </w:r>
      <w:r w:rsidRPr="00E62A7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what? 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field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eri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hild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access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oting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ws: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Com- </w:t>
      </w:r>
      <w:r w:rsidRPr="00E62A7E">
        <w:rPr>
          <w:rFonts w:asciiTheme="minorHAnsi" w:hAnsiTheme="minorHAnsi" w:cstheme="minorHAnsi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t.”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Th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eti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al</w:t>
      </w:r>
      <w:r w:rsidRPr="00E62A7E">
        <w:rPr>
          <w:rFonts w:asciiTheme="minorHAnsi" w:hAnsiTheme="minorHAnsi" w:cstheme="minorHAnsi"/>
          <w:spacing w:val="2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Institut</w:t>
      </w:r>
      <w:r w:rsidRPr="00E62A7E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onal</w:t>
      </w:r>
      <w:r w:rsidRPr="00E62A7E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onomic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171,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176–180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0F73E098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7BE60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B33BCD0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7"/>
          <w:sz w:val="22"/>
          <w:szCs w:val="22"/>
        </w:rPr>
        <w:t>Chapters</w:t>
      </w:r>
      <w:r w:rsidRPr="00E62A7E">
        <w:rPr>
          <w:rFonts w:asciiTheme="minorHAnsi" w:hAnsiTheme="minorHAnsi" w:cstheme="minorHAnsi"/>
          <w:spacing w:val="14"/>
          <w:w w:val="1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collected</w:t>
      </w:r>
      <w:r w:rsidRPr="00E62A7E">
        <w:rPr>
          <w:rFonts w:asciiTheme="minorHAnsi" w:hAnsiTheme="minorHAnsi" w:cstheme="minorHAnsi"/>
          <w:spacing w:val="18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olumes</w:t>
      </w:r>
    </w:p>
    <w:p w14:paraId="5ADF223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D2FBF9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BD4EAA0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Kohler,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G.,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“Nominal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price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rigidities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business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fluctuations: </w:t>
      </w:r>
      <w:r w:rsidRPr="00E62A7E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Theory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evidence.” 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  K.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Op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enlander,</w:t>
      </w:r>
      <w:r w:rsidRPr="00E62A7E">
        <w:rPr>
          <w:rFonts w:asciiTheme="minorHAnsi" w:hAnsiTheme="minorHAnsi" w:cstheme="minorHAnsi"/>
          <w:spacing w:val="4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G.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oser,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G.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Nerb,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eds.,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Use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Business </w:t>
      </w:r>
      <w:r w:rsidRPr="00E62A7E">
        <w:rPr>
          <w:rFonts w:asciiTheme="minorHAnsi" w:hAnsiTheme="minorHAnsi" w:cstheme="minorHAnsi"/>
          <w:sz w:val="22"/>
          <w:szCs w:val="22"/>
        </w:rPr>
        <w:t xml:space="preserve">Survey  Data: 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New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Insights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(CIRET-Studien,</w:t>
      </w:r>
      <w:r w:rsidRPr="00E62A7E">
        <w:rPr>
          <w:rFonts w:asciiTheme="minorHAnsi" w:hAnsiTheme="minorHAnsi" w:cstheme="minorHAnsi"/>
          <w:spacing w:val="41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ol.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46),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29–83.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hen: </w:t>
      </w:r>
      <w:r w:rsidRPr="00E62A7E">
        <w:rPr>
          <w:rFonts w:asciiTheme="minorHAnsi" w:hAnsiTheme="minorHAnsi" w:cstheme="minorHAnsi"/>
          <w:spacing w:val="30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ifo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Institut</w:t>
      </w:r>
      <w:r w:rsidRPr="00E62A7E">
        <w:rPr>
          <w:rFonts w:asciiTheme="minorHAnsi" w:hAnsiTheme="minorHAnsi" w:cstheme="minorHAnsi"/>
          <w:spacing w:val="31"/>
          <w:w w:val="1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0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 xml:space="preserve">r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Wirts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haftsfors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ung </w:t>
      </w:r>
      <w:r w:rsidRPr="00E62A7E">
        <w:rPr>
          <w:rFonts w:asciiTheme="minorHAnsi" w:hAnsiTheme="minorHAnsi" w:cstheme="minorHAnsi"/>
          <w:spacing w:val="5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(1993).</w:t>
      </w:r>
    </w:p>
    <w:p w14:paraId="6239EADE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F43278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>engler,  M.,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“Price-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etti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price-adjustme</w:t>
      </w:r>
      <w:r w:rsidRPr="00E62A7E">
        <w:rPr>
          <w:rFonts w:asciiTheme="minorHAnsi" w:hAnsiTheme="minorHAnsi" w:cstheme="minorHAnsi"/>
          <w:spacing w:val="-4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0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vior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fast-m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ving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con- </w:t>
      </w:r>
      <w:r w:rsidRPr="00E62A7E">
        <w:rPr>
          <w:rFonts w:asciiTheme="minorHAnsi" w:hAnsiTheme="minorHAnsi" w:cstheme="minorHAnsi"/>
          <w:sz w:val="22"/>
          <w:szCs w:val="22"/>
        </w:rPr>
        <w:t xml:space="preserve">sumer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E62A7E">
        <w:rPr>
          <w:rFonts w:asciiTheme="minorHAnsi" w:hAnsiTheme="minorHAnsi" w:cstheme="minorHAnsi"/>
          <w:sz w:val="22"/>
          <w:szCs w:val="22"/>
        </w:rPr>
        <w:t xml:space="preserve">ds.”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apastefanou,</w:t>
      </w:r>
      <w:r w:rsidRPr="00E62A7E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.  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hmidt,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2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dt</w:t>
      </w:r>
      <w:r w:rsidRPr="00E62A7E">
        <w:rPr>
          <w:rFonts w:asciiTheme="minorHAnsi" w:hAnsiTheme="minorHAnsi" w:cstheme="minorHAnsi"/>
          <w:spacing w:val="-5"/>
          <w:w w:val="114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e,</w:t>
      </w:r>
      <w:r w:rsidRPr="00E62A7E">
        <w:rPr>
          <w:rFonts w:asciiTheme="minorHAnsi" w:hAnsiTheme="minorHAnsi" w:cstheme="minorHAnsi"/>
          <w:spacing w:val="26"/>
          <w:w w:val="10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Olters- </w:t>
      </w:r>
      <w:r w:rsidRPr="00E62A7E">
        <w:rPr>
          <w:rFonts w:asciiTheme="minorHAnsi" w:hAnsiTheme="minorHAnsi" w:cstheme="minorHAnsi"/>
          <w:sz w:val="22"/>
          <w:szCs w:val="22"/>
        </w:rPr>
        <w:t>dorf,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with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Consumer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Panel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Data,  95–113.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Mann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hei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: </w:t>
      </w:r>
      <w:r w:rsidRPr="00E62A7E">
        <w:rPr>
          <w:rFonts w:asciiTheme="minorHAnsi" w:hAnsiTheme="minorHAnsi" w:cstheme="minorHAnsi"/>
          <w:sz w:val="22"/>
          <w:szCs w:val="22"/>
        </w:rPr>
        <w:t>ZUMA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4D410E0B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C49DC7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11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“Soziale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herungssysteme</w:t>
      </w:r>
      <w:r w:rsidRPr="00E62A7E">
        <w:rPr>
          <w:rFonts w:asciiTheme="minorHAnsi" w:hAnsiTheme="minorHAnsi" w:cstheme="minorHAnsi"/>
          <w:spacing w:val="3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im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globalen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ett</w:t>
      </w:r>
      <w:r w:rsidRPr="00E62A7E">
        <w:rPr>
          <w:rFonts w:asciiTheme="minorHAnsi" w:hAnsiTheme="minorHAnsi" w:cstheme="minorHAnsi"/>
          <w:spacing w:val="8"/>
          <w:w w:val="109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erb.”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L.-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Roller,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Die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Soziale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Marktwirtschaft</w:t>
      </w:r>
      <w:r w:rsidRPr="00E62A7E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Neuen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Weltwirtschaf</w:t>
      </w:r>
      <w:r w:rsidRPr="00E62A7E">
        <w:rPr>
          <w:rFonts w:asciiTheme="minorHAnsi" w:hAnsiTheme="minorHAnsi" w:cstheme="minorHAnsi"/>
          <w:spacing w:val="1"/>
          <w:w w:val="105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z w:val="22"/>
          <w:szCs w:val="22"/>
        </w:rPr>
        <w:t xml:space="preserve">111–131. Berlin: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edition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sigma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38E5B6B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9F084E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Ludwig,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“Aging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ws.”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Auerba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Herrmann,</w:t>
      </w:r>
      <w:r w:rsidRPr="00E62A7E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Markets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Monetary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Polic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55–83. </w:t>
      </w:r>
      <w:r w:rsidRPr="00E62A7E">
        <w:rPr>
          <w:rFonts w:asciiTheme="minorHAnsi" w:hAnsiTheme="minorHAnsi" w:cstheme="minorHAnsi"/>
          <w:sz w:val="22"/>
          <w:szCs w:val="22"/>
        </w:rPr>
        <w:t>Heidel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erg: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Springer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(2002).</w:t>
      </w:r>
    </w:p>
    <w:p w14:paraId="730E8E4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74E987" w14:textId="77777777" w:rsidR="00076CC9" w:rsidRPr="00E62A7E" w:rsidRDefault="00531A6A" w:rsidP="00E62A7E">
      <w:pPr>
        <w:ind w:left="229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impact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ension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reforms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demograp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ets.”</w:t>
      </w:r>
      <w:r w:rsidRPr="00E62A7E">
        <w:rPr>
          <w:rFonts w:asciiTheme="minorHAnsi" w:hAnsiTheme="minorHAnsi" w:cstheme="minorHAnsi"/>
          <w:spacing w:val="35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H.</w:t>
      </w:r>
    </w:p>
    <w:p w14:paraId="702F8847" w14:textId="77777777" w:rsidR="00076CC9" w:rsidRPr="00E62A7E" w:rsidRDefault="00531A6A" w:rsidP="00E62A7E">
      <w:pPr>
        <w:spacing w:before="58"/>
        <w:ind w:left="568" w:right="72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 xml:space="preserve">Stierle,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ed.,  St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ck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Markets: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act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Mac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roec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Development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7–29.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Berlin: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VWF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(2002).</w:t>
      </w:r>
    </w:p>
    <w:p w14:paraId="6A8BFA63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71185B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64306C9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4680FEF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37FF2B" w14:textId="77777777" w:rsidR="00076CC9" w:rsidRPr="00E62A7E" w:rsidRDefault="00531A6A" w:rsidP="00E62A7E">
      <w:pPr>
        <w:spacing w:before="18"/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[6]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honlau,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an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est,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Kapteyn,</w:t>
      </w:r>
      <w:r w:rsidRPr="00E62A7E">
        <w:rPr>
          <w:rFonts w:asciiTheme="minorHAnsi" w:hAnsiTheme="minorHAnsi" w:cstheme="minorHAnsi"/>
          <w:spacing w:val="5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Cou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 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“Adjusting </w:t>
      </w:r>
      <w:r w:rsidRPr="00E62A7E">
        <w:rPr>
          <w:rFonts w:asciiTheme="minorHAnsi" w:hAnsiTheme="minorHAnsi" w:cstheme="minorHAnsi"/>
          <w:spacing w:val="28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for </w:t>
      </w:r>
      <w:r w:rsidRPr="00E62A7E">
        <w:rPr>
          <w:rFonts w:asciiTheme="minorHAnsi" w:hAnsiTheme="minorHAnsi" w:cstheme="minorHAnsi"/>
          <w:sz w:val="22"/>
          <w:szCs w:val="22"/>
        </w:rPr>
        <w:t>selection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bias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eb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eys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using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pro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ensi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-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scores: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case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Health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Retireme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Study.”</w:t>
      </w:r>
      <w:r w:rsidRPr="00E62A7E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E62A7E">
        <w:rPr>
          <w:rFonts w:asciiTheme="minorHAnsi" w:hAnsiTheme="minorHAnsi" w:cstheme="minorHAnsi"/>
          <w:sz w:val="22"/>
          <w:szCs w:val="22"/>
        </w:rPr>
        <w:t xml:space="preserve">dings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meri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an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Statisti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al</w:t>
      </w:r>
      <w:r w:rsidRPr="00E62A7E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-12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ciation,</w:t>
      </w:r>
      <w:r w:rsidRPr="00E62A7E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ction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Survey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w w:val="103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w w:val="119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ds,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4326–4333.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Alexandria,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A: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Statistical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ciation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(2004).</w:t>
      </w:r>
    </w:p>
    <w:p w14:paraId="4A44E911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0ADFFDA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[7]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Guiso,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L.,  Tiseno,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“Ex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ectations.” </w:t>
      </w:r>
      <w:r w:rsidRPr="00E62A7E">
        <w:rPr>
          <w:rFonts w:asciiTheme="minorHAnsi" w:hAnsiTheme="minorHAnsi" w:cstheme="minorHAnsi"/>
          <w:spacing w:val="5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h-Su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pan,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Brugi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ini,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rges,</w:t>
      </w:r>
      <w:r w:rsidRPr="00E62A7E">
        <w:rPr>
          <w:rFonts w:asciiTheme="minorHAnsi" w:hAnsiTheme="minorHAnsi" w:cstheme="minorHAnsi"/>
          <w:spacing w:val="35"/>
          <w:w w:val="10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ck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ba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iegrist,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  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alth,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w w:val="110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eti</w:t>
      </w:r>
      <w:r w:rsidRPr="00E62A7E">
        <w:rPr>
          <w:rFonts w:asciiTheme="minorHAnsi" w:hAnsiTheme="minorHAnsi" w:cstheme="minorHAnsi"/>
          <w:spacing w:val="-12"/>
          <w:w w:val="110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ement</w:t>
      </w:r>
      <w:r w:rsidRPr="00E62A7E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332–338.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Mannheim: 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9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s  of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Aging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(2005).</w:t>
      </w:r>
    </w:p>
    <w:p w14:paraId="3E3D1D6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9D854E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[8]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Guiso,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L.,  Tiseno,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dological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issues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elicitation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su</w:t>
      </w:r>
      <w:r w:rsidRPr="00E62A7E">
        <w:rPr>
          <w:rFonts w:asciiTheme="minorHAnsi" w:hAnsiTheme="minorHAnsi" w:cstheme="minorHAnsi"/>
          <w:spacing w:val="12"/>
          <w:w w:val="107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jecti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e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probabilities.”</w:t>
      </w:r>
      <w:r w:rsidRPr="00E62A7E">
        <w:rPr>
          <w:rFonts w:asciiTheme="minorHAnsi" w:hAnsiTheme="minorHAnsi" w:cstheme="minorHAnsi"/>
          <w:spacing w:val="5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28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Brugi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vini,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rges,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ck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ba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Siegrist, </w:t>
      </w:r>
      <w:r w:rsidRPr="00E62A7E">
        <w:rPr>
          <w:rFonts w:asciiTheme="minorHAnsi" w:hAnsiTheme="minorHAnsi" w:cstheme="minorHAnsi"/>
          <w:sz w:val="22"/>
          <w:szCs w:val="22"/>
        </w:rPr>
        <w:t>G.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alth, 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eti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ement</w:t>
      </w:r>
      <w:r w:rsidRPr="00E62A7E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359–361.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Mannheim: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(2005)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3B0FE477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BC8EFB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[9]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10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Ludwig,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“Demograp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vings,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global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mar-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ets.” 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Heise,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V.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Wiela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d,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eds.,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markets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  long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term: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Dem</w:t>
      </w:r>
      <w:r w:rsidRPr="00E62A7E">
        <w:rPr>
          <w:rFonts w:asciiTheme="minorHAnsi" w:hAnsiTheme="minorHAnsi" w:cstheme="minorHAnsi"/>
          <w:spacing w:val="-11"/>
          <w:w w:val="103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"/>
          <w:w w:val="104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aphy,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development,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fund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syste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107–126.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rankfurt:</w:t>
      </w:r>
      <w:r w:rsidRPr="00E62A7E">
        <w:rPr>
          <w:rFonts w:asciiTheme="minorHAnsi" w:hAnsiTheme="minorHAnsi" w:cstheme="minorHAnsi"/>
          <w:spacing w:val="45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Finan- 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(2005).</w:t>
      </w:r>
    </w:p>
    <w:p w14:paraId="3BC626A6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C584B3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[10]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“Ex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ectations</w:t>
      </w:r>
      <w:r w:rsidRPr="00E62A7E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attitudes.”</w:t>
      </w:r>
      <w:r w:rsidRPr="00E62A7E">
        <w:rPr>
          <w:rFonts w:asciiTheme="minorHAnsi" w:hAnsiTheme="minorHAnsi" w:cstheme="minorHAnsi"/>
          <w:spacing w:val="53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Brugi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vini,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rges,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Kapteyn,</w:t>
      </w:r>
      <w:r w:rsidRPr="00E62A7E">
        <w:rPr>
          <w:rFonts w:asciiTheme="minorHAnsi" w:hAnsiTheme="minorHAnsi" w:cstheme="minorHAnsi"/>
          <w:spacing w:val="4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ck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ba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h, 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Siegrist,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G.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eds.,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First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esults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om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Survey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alth,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geing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eti</w:t>
      </w:r>
      <w:r w:rsidRPr="00E62A7E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ement</w:t>
      </w:r>
      <w:r w:rsidRPr="00E62A7E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2004-2007,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306–311.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Mannheim: 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Aging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(2008)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23808B1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63BBF5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[11]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“Aging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ension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reforms: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ulations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olicy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options.”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Addison,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elfens,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eds.,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Innovation,</w:t>
      </w:r>
      <w:r w:rsidRPr="00E62A7E">
        <w:rPr>
          <w:rFonts w:asciiTheme="minorHAnsi" w:hAnsiTheme="minorHAnsi" w:cstheme="minorHAnsi"/>
          <w:spacing w:val="3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Employment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owth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Policy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Issues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EU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US,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121–129.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Heidel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erg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Berlin: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Springer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(2009).</w:t>
      </w:r>
    </w:p>
    <w:p w14:paraId="2E2E62FF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98A4EE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[12]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“Mind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gap!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Consumer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erceptions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hoices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Medicare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14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prescription</w:t>
      </w:r>
      <w:r w:rsidRPr="00E62A7E">
        <w:rPr>
          <w:rFonts w:asciiTheme="minorHAnsi" w:hAnsiTheme="minorHAnsi" w:cstheme="minorHAnsi"/>
          <w:spacing w:val="20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drug  plans.”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Wise,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Findings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413–481.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2EFC259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39DCC2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[13]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“Res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bias.”    In: 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N.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Salkind,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ed.,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Encyclo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pe</w:t>
      </w:r>
      <w:r w:rsidRPr="00E62A7E">
        <w:rPr>
          <w:rFonts w:asciiTheme="minorHAnsi" w:hAnsiTheme="minorHAnsi" w:cstheme="minorHAnsi"/>
          <w:sz w:val="22"/>
          <w:szCs w:val="22"/>
        </w:rPr>
        <w:t xml:space="preserve">dia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ch 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Design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38D6B0FB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1271–1273.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Thousand</w:t>
      </w:r>
      <w:r w:rsidRPr="00E62A7E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Oaks,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CA: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Sage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1F5050FF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74008DF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[14]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28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demand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13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prescription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drug </w:t>
      </w:r>
      <w:r w:rsidRPr="00E62A7E">
        <w:rPr>
          <w:rFonts w:asciiTheme="minorHAnsi" w:hAnsiTheme="minorHAnsi" w:cstheme="minorHAnsi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>erage: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four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wav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Retireme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ers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ecti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-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ey.”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Wise, </w:t>
      </w:r>
      <w:r w:rsidRPr="00E62A7E">
        <w:rPr>
          <w:rFonts w:asciiTheme="minorHAnsi" w:hAnsiTheme="minorHAnsi" w:cstheme="minorHAnsi"/>
          <w:sz w:val="22"/>
          <w:szCs w:val="22"/>
        </w:rPr>
        <w:t>ed.,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Explo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ations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159–182. Chicago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Chicago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1EA142BB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89D31B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[15]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E62A7E">
        <w:rPr>
          <w:rFonts w:asciiTheme="minorHAnsi" w:hAnsiTheme="minorHAnsi" w:cstheme="minorHAnsi"/>
          <w:sz w:val="22"/>
          <w:szCs w:val="22"/>
        </w:rPr>
        <w:t>asser,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‘Healt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ealt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wise?’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revisited: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analysis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causal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pat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hwa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ys</w:t>
      </w:r>
      <w:r w:rsidRPr="00E62A7E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cio-economic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status</w:t>
      </w:r>
      <w:r w:rsidRPr="00E62A7E">
        <w:rPr>
          <w:rFonts w:asciiTheme="minorHAnsi" w:hAnsiTheme="minorHAnsi" w:cstheme="minorHAnsi"/>
          <w:spacing w:val="7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health.”</w:t>
      </w:r>
      <w:r w:rsidRPr="00E62A7E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Wise, </w:t>
      </w:r>
      <w:r w:rsidRPr="00E62A7E">
        <w:rPr>
          <w:rFonts w:asciiTheme="minorHAnsi" w:hAnsiTheme="minorHAnsi" w:cstheme="minorHAnsi"/>
          <w:sz w:val="22"/>
          <w:szCs w:val="22"/>
        </w:rPr>
        <w:t>ed.,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Investigations</w:t>
      </w:r>
      <w:r w:rsidRPr="00E62A7E">
        <w:rPr>
          <w:rFonts w:asciiTheme="minorHAnsi" w:hAnsiTheme="minorHAnsi" w:cstheme="minorHAnsi"/>
          <w:spacing w:val="3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267–317.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Chicago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(2012).</w:t>
      </w:r>
    </w:p>
    <w:p w14:paraId="61747E1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D16E71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2AB4A6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052E383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EEB6A4" w14:textId="77777777" w:rsidR="00076CC9" w:rsidRPr="00E62A7E" w:rsidRDefault="00531A6A" w:rsidP="00E62A7E">
      <w:pPr>
        <w:spacing w:before="18"/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[16]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hrmann,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  “I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esting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abroad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retireme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t:</w:t>
      </w:r>
      <w:r w:rsidRPr="00E62A7E">
        <w:rPr>
          <w:rFonts w:asciiTheme="minorHAnsi" w:hAnsiTheme="minorHAnsi" w:cstheme="minorHAnsi"/>
          <w:spacing w:val="30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Demographic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hange,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ension </w:t>
      </w:r>
      <w:r w:rsidRPr="00E62A7E">
        <w:rPr>
          <w:rFonts w:asciiTheme="minorHAnsi" w:hAnsiTheme="minorHAnsi" w:cstheme="minorHAnsi"/>
          <w:sz w:val="22"/>
          <w:szCs w:val="22"/>
        </w:rPr>
        <w:t>reforms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E62A7E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capital  fl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ws.”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Bertelsmann-Stiftung,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ed.,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Shaping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Glo</w:t>
      </w:r>
      <w:r w:rsidRPr="00E62A7E">
        <w:rPr>
          <w:rFonts w:asciiTheme="minorHAnsi" w:hAnsiTheme="minorHAnsi" w:cstheme="minorHAnsi"/>
          <w:spacing w:val="-11"/>
          <w:w w:val="99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aliza- </w:t>
      </w:r>
      <w:r w:rsidRPr="00E62A7E">
        <w:rPr>
          <w:rFonts w:asciiTheme="minorHAnsi" w:hAnsiTheme="minorHAnsi" w:cstheme="minorHAnsi"/>
          <w:sz w:val="22"/>
          <w:szCs w:val="22"/>
        </w:rPr>
        <w:t xml:space="preserve">tion: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New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ends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eign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re</w:t>
      </w:r>
      <w:r w:rsidRPr="00E62A7E">
        <w:rPr>
          <w:rFonts w:asciiTheme="minorHAnsi" w:hAnsiTheme="minorHAnsi" w:cstheme="minorHAnsi"/>
          <w:sz w:val="22"/>
          <w:szCs w:val="22"/>
        </w:rPr>
        <w:t xml:space="preserve">ct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Investmen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103–126.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tersloh: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Bertelsmann</w:t>
      </w:r>
      <w:r w:rsidRPr="00E62A7E">
        <w:rPr>
          <w:rFonts w:asciiTheme="minorHAnsi" w:hAnsiTheme="minorHAnsi" w:cstheme="minorHAnsi"/>
          <w:spacing w:val="38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(2012).</w:t>
      </w:r>
    </w:p>
    <w:p w14:paraId="0EE175D6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A72482C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[17]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E62A7E">
        <w:rPr>
          <w:rFonts w:asciiTheme="minorHAnsi" w:hAnsiTheme="minorHAnsi" w:cstheme="minorHAnsi"/>
          <w:sz w:val="22"/>
          <w:szCs w:val="22"/>
        </w:rPr>
        <w:t xml:space="preserve">asser,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“Understanding</w:t>
      </w:r>
      <w:r w:rsidRPr="00E62A7E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gradie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5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among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elderly: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role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hildh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 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circumstances.”</w:t>
      </w:r>
      <w:r w:rsidRPr="00E62A7E">
        <w:rPr>
          <w:rFonts w:asciiTheme="minorHAnsi" w:hAnsiTheme="minorHAnsi" w:cstheme="minorHAnsi"/>
          <w:spacing w:val="4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Wise,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Dis-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overies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187–219.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Chicago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0D47BCA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41C394B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[18]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T.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“Asking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households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out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enditures:</w:t>
      </w:r>
      <w:r w:rsidRPr="00E62A7E">
        <w:rPr>
          <w:rFonts w:asciiTheme="minorHAnsi" w:hAnsiTheme="minorHAnsi" w:cstheme="minorHAnsi"/>
          <w:spacing w:val="3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What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learned?”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Carroll,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T.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  Sa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elhaus,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Imp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oving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asu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ement</w:t>
      </w:r>
      <w:r w:rsidRPr="00E62A7E">
        <w:rPr>
          <w:rFonts w:asciiTheme="minorHAnsi" w:hAnsiTheme="minorHAnsi" w:cstheme="minorHAnsi"/>
          <w:spacing w:val="28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Con- </w:t>
      </w:r>
      <w:r w:rsidRPr="00E62A7E">
        <w:rPr>
          <w:rFonts w:asciiTheme="minorHAnsi" w:hAnsiTheme="minorHAnsi" w:cstheme="minorHAnsi"/>
          <w:sz w:val="22"/>
          <w:szCs w:val="22"/>
        </w:rPr>
        <w:t>sumer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enditu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es,</w:t>
      </w:r>
      <w:r w:rsidRPr="00E62A7E">
        <w:rPr>
          <w:rFonts w:asciiTheme="minorHAnsi" w:hAnsiTheme="minorHAnsi" w:cstheme="minorHAnsi"/>
          <w:spacing w:val="7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Studies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Income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ealth,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olume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74,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23–50.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(2015).</w:t>
      </w:r>
    </w:p>
    <w:p w14:paraId="19CEACB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8C3CFDA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[19]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>u,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Y.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“Mea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 xml:space="preserve">uring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disease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pre</w:t>
      </w:r>
      <w:r w:rsidRPr="00E62A7E">
        <w:rPr>
          <w:rFonts w:asciiTheme="minorHAnsi" w:hAnsiTheme="minorHAnsi" w:cstheme="minorHAnsi"/>
          <w:spacing w:val="-11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a- </w:t>
      </w:r>
      <w:r w:rsidRPr="00E62A7E">
        <w:rPr>
          <w:rFonts w:asciiTheme="minorHAnsi" w:hAnsiTheme="minorHAnsi" w:cstheme="minorHAnsi"/>
          <w:sz w:val="22"/>
          <w:szCs w:val="22"/>
        </w:rPr>
        <w:t>lence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eys: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comparison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etes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self-re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orts,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biomar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ers,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  lin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ed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insurance </w:t>
      </w:r>
      <w:r w:rsidRPr="00E62A7E">
        <w:rPr>
          <w:rFonts w:asciiTheme="minorHAnsi" w:hAnsiTheme="minorHAnsi" w:cstheme="minorHAnsi"/>
          <w:sz w:val="22"/>
          <w:szCs w:val="22"/>
        </w:rPr>
        <w:t xml:space="preserve">claims.” 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Wise,  ed.,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Insights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ging,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227–252.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Chicago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z w:val="22"/>
          <w:szCs w:val="22"/>
        </w:rPr>
        <w:t xml:space="preserve">London: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Chicago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Press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(2017).</w:t>
      </w:r>
    </w:p>
    <w:p w14:paraId="7B09B7F5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E3231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2AC54720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9"/>
          <w:sz w:val="22"/>
          <w:szCs w:val="22"/>
        </w:rPr>
        <w:t>Miscellaneous</w:t>
      </w:r>
      <w:r w:rsidRPr="00E62A7E">
        <w:rPr>
          <w:rFonts w:asciiTheme="minorHAnsi" w:hAnsiTheme="minorHAnsi" w:cstheme="minorHAnsi"/>
          <w:spacing w:val="20"/>
          <w:w w:val="1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4"/>
          <w:sz w:val="22"/>
          <w:szCs w:val="22"/>
        </w:rPr>
        <w:t>publicat</w:t>
      </w:r>
      <w:r w:rsidRPr="00E62A7E">
        <w:rPr>
          <w:rFonts w:asciiTheme="minorHAnsi" w:hAnsiTheme="minorHAnsi" w:cstheme="minorHAnsi"/>
          <w:spacing w:val="1"/>
          <w:w w:val="124"/>
          <w:sz w:val="22"/>
          <w:szCs w:val="22"/>
        </w:rPr>
        <w:t>i</w:t>
      </w:r>
      <w:r w:rsidRPr="00E62A7E">
        <w:rPr>
          <w:rFonts w:asciiTheme="minorHAnsi" w:hAnsiTheme="minorHAnsi" w:cstheme="minorHAnsi"/>
          <w:w w:val="118"/>
          <w:sz w:val="22"/>
          <w:szCs w:val="22"/>
        </w:rPr>
        <w:t>ons</w:t>
      </w:r>
    </w:p>
    <w:p w14:paraId="6D466B71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94BF9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285FEB6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“BMW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made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USA: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Standort</w:t>
      </w:r>
      <w:r w:rsidRPr="00E62A7E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hland</w:t>
      </w:r>
      <w:r w:rsidRPr="00E62A7E">
        <w:rPr>
          <w:rFonts w:asciiTheme="minorHAnsi" w:hAnsiTheme="minorHAnsi" w:cstheme="minorHAnsi"/>
          <w:spacing w:val="-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Gefahr?” 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h-Supan, </w:t>
      </w:r>
      <w:r w:rsidRPr="00E62A7E">
        <w:rPr>
          <w:rFonts w:asciiTheme="minorHAnsi" w:hAnsiTheme="minorHAnsi" w:cstheme="minorHAnsi"/>
          <w:sz w:val="22"/>
          <w:szCs w:val="22"/>
        </w:rPr>
        <w:t>R.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hna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olkswirtschaft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1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4"/>
          <w:w w:val="106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3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nfzehn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1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11"/>
          <w:w w:val="105"/>
          <w:sz w:val="22"/>
          <w:szCs w:val="22"/>
        </w:rPr>
        <w:t>l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len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91–107.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Wiesbaden: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Gabler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(1998).</w:t>
      </w:r>
    </w:p>
    <w:p w14:paraId="69894835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2A40D05" w14:textId="77777777" w:rsidR="00076CC9" w:rsidRPr="00E62A7E" w:rsidRDefault="00531A6A" w:rsidP="00E62A7E">
      <w:pPr>
        <w:ind w:left="190" w:right="71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“Li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Ende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Eurotunnels?”  </w:t>
      </w:r>
      <w:r w:rsidRPr="00E62A7E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hna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eds.,</w:t>
      </w:r>
    </w:p>
    <w:p w14:paraId="7A945BA5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pacing w:val="-17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olkswirtschaft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1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4"/>
          <w:w w:val="106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3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nfzehn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1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11"/>
          <w:w w:val="105"/>
          <w:sz w:val="22"/>
          <w:szCs w:val="22"/>
        </w:rPr>
        <w:t>l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len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159–174.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Wiesbaden: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Gabler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(1998).</w:t>
      </w:r>
    </w:p>
    <w:p w14:paraId="288CB930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A91DCF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Ha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erstroh,</w:t>
      </w:r>
      <w:r w:rsidRPr="00E62A7E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chw</w:t>
      </w:r>
      <w:r w:rsidRPr="00E62A7E">
        <w:rPr>
          <w:rFonts w:asciiTheme="minorHAnsi" w:hAnsiTheme="minorHAnsi" w:cstheme="minorHAnsi"/>
          <w:sz w:val="22"/>
          <w:szCs w:val="22"/>
        </w:rPr>
        <w:t>arz,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er,  M.,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“Wie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rational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sind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hei- </w:t>
      </w:r>
      <w:r w:rsidRPr="00E62A7E">
        <w:rPr>
          <w:rFonts w:asciiTheme="minorHAnsi" w:hAnsiTheme="minorHAnsi" w:cstheme="minorHAnsi"/>
          <w:sz w:val="22"/>
          <w:szCs w:val="22"/>
        </w:rPr>
        <w:t xml:space="preserve">dungen?” 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orum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–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orschung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Universit</w:t>
      </w:r>
      <w:r w:rsidRPr="00E62A7E">
        <w:rPr>
          <w:rFonts w:asciiTheme="minorHAnsi" w:hAnsiTheme="minorHAnsi" w:cstheme="minorHAnsi"/>
          <w:spacing w:val="-111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6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Mannhei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Nr.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40–46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27E970F5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19F29EA" w14:textId="77777777" w:rsidR="00076CC9" w:rsidRPr="00E62A7E" w:rsidRDefault="00531A6A" w:rsidP="00E62A7E">
      <w:pPr>
        <w:ind w:left="190" w:right="70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“L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wrence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R.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Klein.” 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</w:t>
      </w:r>
      <w:r w:rsidRPr="00E62A7E">
        <w:rPr>
          <w:rFonts w:asciiTheme="minorHAnsi" w:hAnsiTheme="minorHAnsi" w:cstheme="minorHAnsi"/>
          <w:sz w:val="22"/>
          <w:szCs w:val="22"/>
        </w:rPr>
        <w:t xml:space="preserve">ckhaus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elp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eise,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780–781.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1217D7B8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Leipzig: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khaus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37BB5BED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C261C6" w14:textId="77777777" w:rsidR="00076CC9" w:rsidRPr="00E62A7E" w:rsidRDefault="00531A6A" w:rsidP="00E62A7E">
      <w:pPr>
        <w:ind w:left="190" w:right="70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E62A7E">
        <w:rPr>
          <w:rFonts w:asciiTheme="minorHAnsi" w:hAnsiTheme="minorHAnsi" w:cstheme="minorHAnsi"/>
          <w:sz w:val="22"/>
          <w:szCs w:val="22"/>
        </w:rPr>
        <w:t xml:space="preserve">ranco 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 xml:space="preserve">digliani.”  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</w:t>
      </w:r>
      <w:r w:rsidRPr="00E62A7E">
        <w:rPr>
          <w:rFonts w:asciiTheme="minorHAnsi" w:hAnsiTheme="minorHAnsi" w:cstheme="minorHAnsi"/>
          <w:sz w:val="22"/>
          <w:szCs w:val="22"/>
        </w:rPr>
        <w:t xml:space="preserve">ckhaus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elp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 xml:space="preserve">eise,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842–843.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212DB822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Leipzig: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khaus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71FDA39A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7A2E14" w14:textId="77777777" w:rsidR="00076CC9" w:rsidRPr="00E62A7E" w:rsidRDefault="00531A6A" w:rsidP="00E62A7E">
      <w:pPr>
        <w:ind w:left="193" w:right="73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[6]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“James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kman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Daniel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adden.”</w:t>
      </w:r>
      <w:r w:rsidRPr="00E62A7E">
        <w:rPr>
          <w:rFonts w:asciiTheme="minorHAnsi" w:hAnsiTheme="minorHAnsi" w:cstheme="minorHAnsi"/>
          <w:spacing w:val="1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In: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ro</w:t>
      </w:r>
      <w:r w:rsidRPr="00E62A7E">
        <w:rPr>
          <w:rFonts w:asciiTheme="minorHAnsi" w:hAnsiTheme="minorHAnsi" w:cstheme="minorHAnsi"/>
          <w:sz w:val="22"/>
          <w:szCs w:val="22"/>
        </w:rPr>
        <w:t>ckhaus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elp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eise,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1024–1025.</w:t>
      </w:r>
    </w:p>
    <w:p w14:paraId="2C4674BB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Leipzig: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khaus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(2001).</w:t>
      </w:r>
    </w:p>
    <w:p w14:paraId="25F8FE01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353E8F" w14:textId="77777777" w:rsidR="00076CC9" w:rsidRPr="00E62A7E" w:rsidRDefault="00531A6A" w:rsidP="00E62A7E">
      <w:pPr>
        <w:ind w:left="190" w:right="70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[7]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4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Ludwig,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“Alt</w:t>
      </w:r>
      <w:r w:rsidRPr="00E62A7E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ung,</w:t>
      </w:r>
      <w:r w:rsidRPr="00E62A7E">
        <w:rPr>
          <w:rFonts w:asciiTheme="minorHAnsi" w:hAnsiTheme="minorHAnsi" w:cstheme="minorHAnsi"/>
          <w:spacing w:val="4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Renditee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klung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und</w:t>
      </w:r>
    </w:p>
    <w:p w14:paraId="01ADD7C2" w14:textId="77777777" w:rsidR="00076CC9" w:rsidRPr="00E62A7E" w:rsidRDefault="00531A6A" w:rsidP="00E62A7E">
      <w:pPr>
        <w:spacing w:before="58"/>
        <w:ind w:left="532" w:right="297"/>
        <w:jc w:val="center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9"/>
          <w:sz w:val="22"/>
          <w:szCs w:val="22"/>
        </w:rPr>
        <w:t>Kapitalmarkte.”</w:t>
      </w:r>
      <w:r w:rsidRPr="00E62A7E">
        <w:rPr>
          <w:rFonts w:asciiTheme="minorHAnsi" w:hAnsiTheme="minorHAnsi" w:cstheme="minorHAnsi"/>
          <w:spacing w:val="49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ktue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>le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Themen,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273.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2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rankfurt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Main: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Bank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(2003).</w:t>
      </w:r>
    </w:p>
    <w:p w14:paraId="053ADEDC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E8445F0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[8]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29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Ludwig,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“Aging,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rate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retur</w:t>
      </w:r>
      <w:r w:rsidRPr="00E62A7E">
        <w:rPr>
          <w:rFonts w:asciiTheme="minorHAnsi" w:hAnsiTheme="minorHAnsi" w:cstheme="minorHAnsi"/>
          <w:spacing w:val="1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global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capital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ets.”</w:t>
      </w:r>
      <w:r w:rsidRPr="00E62A7E">
        <w:rPr>
          <w:rFonts w:asciiTheme="minorHAnsi" w:hAnsiTheme="minorHAnsi" w:cstheme="minorHAnsi"/>
          <w:spacing w:val="45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Cur</w:t>
      </w:r>
      <w:r w:rsidRPr="00E62A7E">
        <w:rPr>
          <w:rFonts w:asciiTheme="minorHAnsi" w:hAnsiTheme="minorHAnsi" w:cstheme="minorHAnsi"/>
          <w:spacing w:val="-12"/>
          <w:w w:val="112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ent</w:t>
      </w:r>
      <w:r w:rsidRPr="00E62A7E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Issues: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Dem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g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aphy  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pe</w:t>
      </w:r>
      <w:r w:rsidRPr="00E62A7E">
        <w:rPr>
          <w:rFonts w:asciiTheme="minorHAnsi" w:hAnsiTheme="minorHAnsi" w:cstheme="minorHAnsi"/>
          <w:sz w:val="22"/>
          <w:szCs w:val="22"/>
        </w:rPr>
        <w:t>cial.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2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rankfurt</w:t>
      </w:r>
      <w:r w:rsidRPr="00E62A7E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Main: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z w:val="22"/>
          <w:szCs w:val="22"/>
        </w:rPr>
        <w:t>Bank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(2003).</w:t>
      </w:r>
    </w:p>
    <w:p w14:paraId="737BD28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04796F9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lastRenderedPageBreak/>
        <w:t>[9]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“US-Gesundheitssystem:</w:t>
      </w:r>
      <w:r w:rsidRPr="00E62A7E">
        <w:rPr>
          <w:rFonts w:asciiTheme="minorHAnsi" w:hAnsiTheme="minorHAnsi" w:cstheme="minorHAnsi"/>
          <w:spacing w:val="3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herte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hat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die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Qual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der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ahl.”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Die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Betriebs- </w:t>
      </w:r>
      <w:r w:rsidRPr="00E62A7E">
        <w:rPr>
          <w:rFonts w:asciiTheme="minorHAnsi" w:hAnsiTheme="minorHAnsi" w:cstheme="minorHAnsi"/>
          <w:sz w:val="22"/>
          <w:szCs w:val="22"/>
        </w:rPr>
        <w:t>k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E62A7E">
        <w:rPr>
          <w:rFonts w:asciiTheme="minorHAnsi" w:hAnsiTheme="minorHAnsi" w:cstheme="minorHAnsi"/>
          <w:sz w:val="22"/>
          <w:szCs w:val="22"/>
        </w:rPr>
        <w:t>ankenkass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94(10),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471–475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(2006).</w:t>
      </w:r>
    </w:p>
    <w:p w14:paraId="0577AEE5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B7D31F9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CF312C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424E0D2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5D1A17E" w14:textId="77777777" w:rsidR="00076CC9" w:rsidRPr="00E62A7E" w:rsidRDefault="00531A6A" w:rsidP="00E62A7E">
      <w:pPr>
        <w:spacing w:before="18"/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[10]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heu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el,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B.,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“Re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mit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67: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lange  die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Deuts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hen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eiten 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konnen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und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ollen.”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ifo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Schne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E62A7E">
        <w:rPr>
          <w:rFonts w:asciiTheme="minorHAnsi" w:hAnsiTheme="minorHAnsi" w:cstheme="minorHAnsi"/>
          <w:sz w:val="22"/>
          <w:szCs w:val="22"/>
        </w:rPr>
        <w:t>ldiens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61(1),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26–32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(2008).</w:t>
      </w:r>
    </w:p>
    <w:p w14:paraId="662D4A5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28AF20E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[11]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“Ro</w:t>
      </w:r>
      <w:r w:rsidRPr="00E62A7E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ert</w:t>
      </w:r>
      <w:r w:rsidRPr="00E62A7E">
        <w:rPr>
          <w:rFonts w:asciiTheme="minorHAnsi" w:hAnsiTheme="minorHAnsi" w:cstheme="minorHAnsi"/>
          <w:spacing w:val="18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Clark,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Naohiro  Og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aw</w:t>
      </w:r>
      <w:r w:rsidRPr="00E62A7E">
        <w:rPr>
          <w:rFonts w:asciiTheme="minorHAnsi" w:hAnsiTheme="minorHAnsi" w:cstheme="minorHAnsi"/>
          <w:sz w:val="22"/>
          <w:szCs w:val="22"/>
        </w:rPr>
        <w:t>a,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Andrew  Mason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(Eds.):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opulation</w:t>
      </w:r>
      <w:r w:rsidRPr="00E62A7E">
        <w:rPr>
          <w:rFonts w:asciiTheme="minorHAnsi" w:hAnsiTheme="minorHAnsi" w:cstheme="minorHAnsi"/>
          <w:spacing w:val="54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Aging,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tergenerational</w:t>
      </w:r>
      <w:r w:rsidRPr="00E62A7E">
        <w:rPr>
          <w:rFonts w:asciiTheme="minorHAnsi" w:hAnsiTheme="minorHAnsi" w:cstheme="minorHAnsi"/>
          <w:spacing w:val="27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ransfers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Macr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econo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(B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ok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Review).”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geing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ciety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5774F13B" w14:textId="77777777" w:rsidR="00076CC9" w:rsidRPr="00E62A7E" w:rsidRDefault="00531A6A" w:rsidP="00E62A7E">
      <w:pPr>
        <w:spacing w:before="2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28(7),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1049–1051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(2008).</w:t>
      </w:r>
    </w:p>
    <w:p w14:paraId="3C573EDF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13D410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[12]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“Adolf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agner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(Hg.):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Empiris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Wirts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haftsfors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ung</w:t>
      </w:r>
      <w:r w:rsidRPr="00E62A7E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heute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(B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ok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Review).”</w:t>
      </w:r>
    </w:p>
    <w:p w14:paraId="65BB6EF5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1"/>
          <w:sz w:val="22"/>
          <w:szCs w:val="22"/>
        </w:rPr>
        <w:t>Jahrb</w:t>
      </w:r>
      <w:r w:rsidRPr="00E62A7E">
        <w:rPr>
          <w:rFonts w:asciiTheme="minorHAnsi" w:hAnsiTheme="minorHAnsi" w:cstheme="minorHAnsi"/>
          <w:spacing w:val="-114"/>
          <w:w w:val="106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3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cher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1"/>
          <w:sz w:val="22"/>
          <w:szCs w:val="22"/>
        </w:rPr>
        <w:t>f</w:t>
      </w:r>
      <w:r w:rsidRPr="00E62A7E">
        <w:rPr>
          <w:rFonts w:asciiTheme="minorHAnsi" w:hAnsiTheme="minorHAnsi" w:cstheme="minorHAnsi"/>
          <w:spacing w:val="-114"/>
          <w:w w:val="106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3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5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National</w:t>
      </w:r>
      <w:r w:rsidRPr="00E62A7E">
        <w:rPr>
          <w:rFonts w:asciiTheme="minorHAnsi" w:hAnsiTheme="minorHAnsi" w:cstheme="minorHAnsi"/>
          <w:spacing w:val="-111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okonomik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Statisti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230,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498–499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629CA4AA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65EAA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[13]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Gacs,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V.,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Komjati,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arbma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her,</w:t>
      </w:r>
      <w:r w:rsidRPr="00E62A7E">
        <w:rPr>
          <w:rFonts w:asciiTheme="minorHAnsi" w:hAnsiTheme="minorHAnsi" w:cstheme="minorHAnsi"/>
          <w:spacing w:val="1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Neumann,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“A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bula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te</w:t>
      </w:r>
    </w:p>
    <w:p w14:paraId="16E884F4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erationen: </w:t>
      </w:r>
      <w:r w:rsidRPr="00E62A7E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Der 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1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atie</w:t>
      </w:r>
      <w:r w:rsidRPr="00E62A7E">
        <w:rPr>
          <w:rFonts w:asciiTheme="minorHAnsi" w:hAnsiTheme="minorHAnsi" w:cstheme="minorHAnsi"/>
          <w:spacing w:val="-7"/>
          <w:w w:val="11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47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ste</w:t>
      </w:r>
      <w:r w:rsidRPr="00E62A7E">
        <w:rPr>
          <w:rFonts w:asciiTheme="minorHAnsi" w:hAnsiTheme="minorHAnsi" w:cstheme="minorHAnsi"/>
          <w:spacing w:val="-7"/>
          <w:w w:val="11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37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im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Mittelpunkt.”  </w:t>
      </w:r>
      <w:r w:rsidRPr="00E62A7E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Monitor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6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erso</w:t>
      </w:r>
      <w:r w:rsidRPr="00E62A7E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gungsforschun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g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3(6),</w:t>
      </w:r>
    </w:p>
    <w:p w14:paraId="71414E84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35–39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(2010).</w:t>
      </w:r>
    </w:p>
    <w:p w14:paraId="716E21E6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176FD0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[14]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Gacs,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Komjati,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ros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hauer,</w:t>
      </w:r>
      <w:r w:rsidRPr="00E62A7E">
        <w:rPr>
          <w:rFonts w:asciiTheme="minorHAnsi" w:hAnsiTheme="minorHAnsi" w:cstheme="minorHAnsi"/>
          <w:spacing w:val="4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arbma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her,</w:t>
      </w:r>
      <w:r w:rsidRPr="00E62A7E">
        <w:rPr>
          <w:rFonts w:asciiTheme="minorHAnsi" w:hAnsiTheme="minorHAnsi" w:cstheme="minorHAnsi"/>
          <w:spacing w:val="40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Neumann, 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te,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A.,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Win- </w:t>
      </w:r>
      <w:r w:rsidRPr="00E62A7E">
        <w:rPr>
          <w:rFonts w:asciiTheme="minorHAnsi" w:hAnsiTheme="minorHAnsi" w:cstheme="minorHAnsi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“Messung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rge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nisqualit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at:</w:t>
      </w:r>
      <w:r w:rsidRPr="00E62A7E">
        <w:rPr>
          <w:rFonts w:asciiTheme="minorHAnsi" w:hAnsiTheme="minorHAnsi" w:cstheme="minorHAnsi"/>
          <w:sz w:val="22"/>
          <w:szCs w:val="22"/>
        </w:rPr>
        <w:t xml:space="preserve">  </w:t>
      </w:r>
      <w:r w:rsidRPr="00E62A7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Das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Pilotpr</w:t>
      </w:r>
      <w:r w:rsidRPr="00E62A7E">
        <w:rPr>
          <w:rFonts w:asciiTheme="minorHAnsi" w:hAnsiTheme="minorHAnsi" w:cstheme="minorHAnsi"/>
          <w:spacing w:val="14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jekt </w:t>
      </w:r>
      <w:r w:rsidRPr="00E62A7E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m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bula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te</w:t>
      </w:r>
      <w:r w:rsidRPr="00E62A7E">
        <w:rPr>
          <w:rFonts w:asciiTheme="minorHAnsi" w:hAnsiTheme="minorHAnsi" w:cstheme="minorHAnsi"/>
          <w:spacing w:val="48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erationen.” </w:t>
      </w:r>
      <w:r w:rsidRPr="00E62A7E">
        <w:rPr>
          <w:rFonts w:asciiTheme="minorHAnsi" w:hAnsiTheme="minorHAnsi" w:cstheme="minorHAnsi"/>
          <w:spacing w:val="57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In: </w:t>
      </w:r>
      <w:r w:rsidRPr="00E62A7E">
        <w:rPr>
          <w:rFonts w:asciiTheme="minorHAnsi" w:hAnsiTheme="minorHAnsi" w:cstheme="minorHAnsi"/>
          <w:sz w:val="22"/>
          <w:szCs w:val="22"/>
        </w:rPr>
        <w:t>V.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E.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Amelung,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Eble,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Hildebran</w:t>
      </w:r>
      <w:r w:rsidRPr="00E62A7E">
        <w:rPr>
          <w:rFonts w:asciiTheme="minorHAnsi" w:hAnsiTheme="minorHAnsi" w:cstheme="minorHAnsi"/>
          <w:spacing w:val="1"/>
          <w:w w:val="108"/>
          <w:sz w:val="22"/>
          <w:szCs w:val="22"/>
        </w:rPr>
        <w:t>d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t,</w:t>
      </w:r>
      <w:r w:rsidRPr="00E62A7E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eds.,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Innovatives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erso</w:t>
      </w:r>
      <w:r w:rsidRPr="00E62A7E">
        <w:rPr>
          <w:rFonts w:asciiTheme="minorHAnsi" w:hAnsiTheme="minorHAnsi" w:cstheme="minorHAnsi"/>
          <w:spacing w:val="-11"/>
          <w:w w:val="104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gungsmanagement:  Neue </w:t>
      </w:r>
      <w:r w:rsidRPr="00E62A7E">
        <w:rPr>
          <w:rFonts w:asciiTheme="minorHAnsi" w:hAnsiTheme="minorHAnsi" w:cstheme="minorHAnsi"/>
          <w:spacing w:val="-18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erso</w:t>
      </w:r>
      <w:r w:rsidRPr="00E62A7E">
        <w:rPr>
          <w:rFonts w:asciiTheme="minorHAnsi" w:hAnsiTheme="minorHAnsi" w:cstheme="minorHAnsi"/>
          <w:spacing w:val="-11"/>
          <w:w w:val="104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gungsformen</w:t>
      </w:r>
      <w:r w:rsidRPr="00E62A7E">
        <w:rPr>
          <w:rFonts w:asciiTheme="minorHAnsi" w:hAnsiTheme="minorHAnsi" w:cstheme="minorHAnsi"/>
          <w:spacing w:val="34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auf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dem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Pr</w:t>
      </w:r>
      <w:r w:rsidRPr="00E62A7E">
        <w:rPr>
          <w:rFonts w:asciiTheme="minorHAnsi" w:hAnsiTheme="minorHAnsi" w:cstheme="minorHAnsi"/>
          <w:spacing w:val="-114"/>
          <w:w w:val="106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3"/>
          <w:w w:val="152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fstan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d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111–119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032950C3" w14:textId="77777777" w:rsidR="00076CC9" w:rsidRPr="00E62A7E" w:rsidRDefault="00076CC9" w:rsidP="00E62A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0C064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F59CFE6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2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18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resear</w:t>
      </w:r>
      <w:r w:rsidRPr="00E62A7E">
        <w:rPr>
          <w:rFonts w:asciiTheme="minorHAnsi" w:hAnsiTheme="minorHAnsi" w:cstheme="minorHAnsi"/>
          <w:spacing w:val="-9"/>
          <w:w w:val="122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9"/>
          <w:w w:val="1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6"/>
          <w:sz w:val="22"/>
          <w:szCs w:val="22"/>
        </w:rPr>
        <w:t>pa</w:t>
      </w:r>
      <w:r w:rsidRPr="00E62A7E">
        <w:rPr>
          <w:rFonts w:asciiTheme="minorHAnsi" w:hAnsiTheme="minorHAnsi" w:cstheme="minorHAnsi"/>
          <w:spacing w:val="7"/>
          <w:w w:val="12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ers</w:t>
      </w:r>
    </w:p>
    <w:p w14:paraId="13898FF0" w14:textId="77777777" w:rsidR="00076CC9" w:rsidRPr="00E62A7E" w:rsidRDefault="00076CC9" w:rsidP="00E62A7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F639473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A42C456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de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eter,  </w:t>
      </w:r>
      <w:r w:rsidRPr="00E62A7E">
        <w:rPr>
          <w:rFonts w:asciiTheme="minorHAnsi" w:hAnsiTheme="minorHAnsi" w:cstheme="minorHAnsi"/>
          <w:sz w:val="22"/>
          <w:szCs w:val="22"/>
        </w:rPr>
        <w:t xml:space="preserve">R.,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 xml:space="preserve">ving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decisions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under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life-time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earnings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uncertai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y: </w:t>
      </w:r>
      <w:r w:rsidRPr="00E62A7E">
        <w:rPr>
          <w:rFonts w:asciiTheme="minorHAnsi" w:hAnsiTheme="minorHAnsi" w:cstheme="minorHAnsi"/>
          <w:sz w:val="22"/>
          <w:szCs w:val="22"/>
        </w:rPr>
        <w:t>Empirical  evidence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>est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German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household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data.”</w:t>
      </w:r>
      <w:r w:rsidRPr="00E62A7E">
        <w:rPr>
          <w:rFonts w:asciiTheme="minorHAnsi" w:hAnsiTheme="minorHAnsi" w:cstheme="minorHAnsi"/>
          <w:spacing w:val="17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Discussion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98-58,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Son-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4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(1998).</w:t>
      </w:r>
    </w:p>
    <w:p w14:paraId="7E72F8C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BBF96FC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“D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firms’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status</w:t>
      </w:r>
      <w:r w:rsidRPr="00E62A7E">
        <w:rPr>
          <w:rFonts w:asciiTheme="minorHAnsi" w:hAnsiTheme="minorHAnsi" w:cstheme="minorHAnsi"/>
          <w:spacing w:val="17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affect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pla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t-le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el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estme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3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  exit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decisions?” </w:t>
      </w:r>
      <w:r w:rsidRPr="00E62A7E">
        <w:rPr>
          <w:rFonts w:asciiTheme="minorHAnsi" w:hAnsiTheme="minorHAnsi" w:cstheme="minorHAnsi"/>
          <w:sz w:val="22"/>
          <w:szCs w:val="22"/>
        </w:rPr>
        <w:t>Discussion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99-3,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Studies,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U.S.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Bureau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Census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200FF22D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ECA7DC5" w14:textId="77777777" w:rsidR="00076CC9" w:rsidRPr="00E62A7E" w:rsidRDefault="00531A6A" w:rsidP="00E62A7E">
      <w:pPr>
        <w:ind w:left="568" w:right="69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39"/>
          <w:w w:val="106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48"/>
          <w:position w:val="6"/>
          <w:sz w:val="22"/>
          <w:szCs w:val="22"/>
        </w:rPr>
        <w:t>¨</w:t>
      </w:r>
      <w:r w:rsidRPr="00E62A7E">
        <w:rPr>
          <w:rFonts w:asciiTheme="minorHAnsi" w:hAnsiTheme="minorHAnsi" w:cstheme="minorHAnsi"/>
          <w:spacing w:val="-25"/>
          <w:position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onometris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Analyse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diskreter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dynamis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her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heidungsprozesse.” </w:t>
      </w:r>
      <w:r w:rsidRPr="00E62A7E">
        <w:rPr>
          <w:rFonts w:asciiTheme="minorHAnsi" w:hAnsiTheme="minorHAnsi" w:cstheme="minorHAnsi"/>
          <w:spacing w:val="50"/>
          <w:w w:val="10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Dis- </w:t>
      </w:r>
      <w:r w:rsidRPr="00E62A7E">
        <w:rPr>
          <w:rFonts w:asciiTheme="minorHAnsi" w:hAnsiTheme="minorHAnsi" w:cstheme="minorHAnsi"/>
          <w:sz w:val="22"/>
          <w:szCs w:val="22"/>
        </w:rPr>
        <w:t>cussion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99-27,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6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20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at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5947A4BD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87CD04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“Strukturelle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>onometris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erfahren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zur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Analyse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Re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tenei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>trittse</w:t>
      </w:r>
      <w:r w:rsidRPr="00E62A7E">
        <w:rPr>
          <w:rFonts w:asciiTheme="minorHAnsi" w:hAnsiTheme="minorHAnsi" w:cstheme="minorHAnsi"/>
          <w:spacing w:val="-5"/>
          <w:w w:val="11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ts</w:t>
      </w:r>
      <w:r w:rsidRPr="00E62A7E">
        <w:rPr>
          <w:rFonts w:asciiTheme="minorHAnsi" w:hAnsiTheme="minorHAnsi" w:cstheme="minorHAnsi"/>
          <w:spacing w:val="-6"/>
          <w:w w:val="10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hei- </w:t>
      </w:r>
      <w:r w:rsidRPr="00E62A7E">
        <w:rPr>
          <w:rFonts w:asciiTheme="minorHAnsi" w:hAnsiTheme="minorHAnsi" w:cstheme="minorHAnsi"/>
          <w:sz w:val="22"/>
          <w:szCs w:val="22"/>
        </w:rPr>
        <w:t xml:space="preserve">dungen.”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Discussion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99-03,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3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504,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spacing w:val="-109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70D0CA9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4F8451E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alliser,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ax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ince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es,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 xml:space="preserve">equest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moti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es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 the  demand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life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insur- </w:t>
      </w:r>
      <w:r w:rsidRPr="00E62A7E">
        <w:rPr>
          <w:rFonts w:asciiTheme="minorHAnsi" w:hAnsiTheme="minorHAnsi" w:cstheme="minorHAnsi"/>
          <w:sz w:val="22"/>
          <w:szCs w:val="22"/>
        </w:rPr>
        <w:t>ance:  Evidence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.”</w:t>
      </w:r>
      <w:r w:rsidRPr="00E62A7E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Discussion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99-28,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</w:t>
      </w:r>
      <w:r w:rsidRPr="00E62A7E">
        <w:rPr>
          <w:rFonts w:asciiTheme="minorHAnsi" w:hAnsiTheme="minorHAnsi" w:cstheme="minorHAnsi"/>
          <w:spacing w:val="1"/>
          <w:w w:val="104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ors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8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504,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(1999).</w:t>
      </w:r>
    </w:p>
    <w:p w14:paraId="13804FF7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C8875D2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[6]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“Bra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ck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eting</w:t>
      </w:r>
      <w:r w:rsidRPr="00E62A7E">
        <w:rPr>
          <w:rFonts w:asciiTheme="minorHAnsi" w:hAnsiTheme="minorHAnsi" w:cstheme="minorHAnsi"/>
          <w:spacing w:val="2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categorized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 questions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24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 economic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qua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tities.”</w:t>
      </w:r>
      <w:r w:rsidRPr="00E62A7E">
        <w:rPr>
          <w:rFonts w:asciiTheme="minorHAnsi" w:hAnsiTheme="minorHAnsi" w:cstheme="minorHAnsi"/>
          <w:spacing w:val="16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Discussion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er  No.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02-35,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Sonderfors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ungs</w:t>
      </w:r>
      <w:r w:rsidRPr="00E62A7E">
        <w:rPr>
          <w:rFonts w:asciiTheme="minorHAnsi" w:hAnsiTheme="minorHAnsi" w:cstheme="minorHAnsi"/>
          <w:spacing w:val="7"/>
          <w:w w:val="104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erei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z w:val="22"/>
          <w:szCs w:val="22"/>
        </w:rPr>
        <w:t xml:space="preserve">504,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Mannheim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(2002).</w:t>
      </w:r>
    </w:p>
    <w:p w14:paraId="5A1CD0E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E862E8B" w14:textId="77777777" w:rsidR="00076CC9" w:rsidRPr="00E62A7E" w:rsidRDefault="00531A6A" w:rsidP="00E62A7E">
      <w:pPr>
        <w:ind w:left="568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[7]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Bors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h-Supan,</w:t>
      </w:r>
      <w:r w:rsidRPr="00E62A7E">
        <w:rPr>
          <w:rFonts w:asciiTheme="minorHAnsi" w:hAnsiTheme="minorHAnsi" w:cstheme="minorHAnsi"/>
          <w:spacing w:val="2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Elsner,  D.,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aß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ender,</w:t>
      </w:r>
      <w:r w:rsidRPr="00E62A7E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H.,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Kiefer,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R.,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“Cor-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recting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participat</w:t>
      </w:r>
      <w:r w:rsidRPr="00E62A7E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bias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(2004).</w:t>
      </w:r>
    </w:p>
    <w:p w14:paraId="1CB44611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4AF0BD29" w14:textId="77777777" w:rsidR="00076CC9" w:rsidRPr="00E62A7E" w:rsidRDefault="00531A6A" w:rsidP="00E62A7E">
      <w:pPr>
        <w:ind w:left="568" w:right="72" w:hanging="339"/>
        <w:jc w:val="both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lastRenderedPageBreak/>
        <w:t>[8]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39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 xml:space="preserve">r,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etir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ers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ecti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3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2003: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bined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mail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ternet</w:t>
      </w:r>
      <w:r w:rsidRPr="00E62A7E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older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Americans.”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(2005).</w:t>
      </w:r>
    </w:p>
    <w:p w14:paraId="1095B693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A89CF5C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3E4F1D5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311E6A6C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E57664" w14:textId="77777777" w:rsidR="00076CC9" w:rsidRPr="00E62A7E" w:rsidRDefault="00531A6A" w:rsidP="00E62A7E">
      <w:pPr>
        <w:spacing w:before="18"/>
        <w:ind w:left="568" w:right="72" w:hanging="339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[9]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Hurd,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hw</w:t>
      </w:r>
      <w:r w:rsidRPr="00E62A7E">
        <w:rPr>
          <w:rFonts w:asciiTheme="minorHAnsi" w:hAnsiTheme="minorHAnsi" w:cstheme="minorHAnsi"/>
          <w:sz w:val="22"/>
          <w:szCs w:val="22"/>
        </w:rPr>
        <w:t xml:space="preserve">edder,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“Su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jecti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probabilities</w:t>
      </w:r>
      <w:r w:rsidRPr="00E62A7E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survi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al: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tern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ational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comparison.”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(2005).</w:t>
      </w:r>
    </w:p>
    <w:p w14:paraId="5BFBCD44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FE9C1E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[10]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5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chw</w:t>
      </w:r>
      <w:r w:rsidRPr="00E62A7E">
        <w:rPr>
          <w:rFonts w:asciiTheme="minorHAnsi" w:hAnsiTheme="minorHAnsi" w:cstheme="minorHAnsi"/>
          <w:sz w:val="22"/>
          <w:szCs w:val="22"/>
        </w:rPr>
        <w:t>arz,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“Measuring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erceptions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62A7E">
        <w:rPr>
          <w:rFonts w:asciiTheme="minorHAnsi" w:hAnsiTheme="minorHAnsi" w:cstheme="minorHAnsi"/>
          <w:sz w:val="22"/>
          <w:szCs w:val="22"/>
        </w:rPr>
        <w:t>eh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z w:val="22"/>
          <w:szCs w:val="22"/>
        </w:rPr>
        <w:t>vior  in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household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eys.”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Unpublished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(2006).</w:t>
      </w:r>
    </w:p>
    <w:p w14:paraId="73B812BF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B42025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[11]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Heiss,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adden, </w:t>
      </w:r>
      <w:r w:rsidRPr="00E62A7E">
        <w:rPr>
          <w:rFonts w:asciiTheme="minorHAnsi" w:hAnsiTheme="minorHAnsi" w:cstheme="minorHAnsi"/>
          <w:spacing w:val="2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50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 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“Regulation</w:t>
      </w:r>
      <w:r w:rsidRPr="00E62A7E">
        <w:rPr>
          <w:rFonts w:asciiTheme="minorHAnsi" w:hAnsiTheme="minorHAnsi" w:cstheme="minorHAnsi"/>
          <w:spacing w:val="53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pri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ate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insurance 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 xml:space="preserve">ets: </w:t>
      </w:r>
      <w:r w:rsidRPr="00E62A7E">
        <w:rPr>
          <w:rFonts w:asciiTheme="minorHAnsi" w:hAnsiTheme="minorHAnsi" w:cstheme="minorHAnsi"/>
          <w:sz w:val="22"/>
          <w:szCs w:val="22"/>
        </w:rPr>
        <w:t xml:space="preserve">Lessons  from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enrollm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t, 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plan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47"/>
          <w:w w:val="9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hoice,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ad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erse 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selection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13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art </w:t>
      </w:r>
      <w:r w:rsidRPr="00E62A7E">
        <w:rPr>
          <w:rFonts w:asciiTheme="minorHAnsi" w:hAnsiTheme="minorHAnsi" w:cstheme="minorHAnsi"/>
          <w:spacing w:val="5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D.” </w:t>
      </w:r>
      <w:r w:rsidRPr="00E62A7E">
        <w:rPr>
          <w:rFonts w:asciiTheme="minorHAnsi" w:hAnsiTheme="minorHAnsi" w:cstheme="minorHAnsi"/>
          <w:sz w:val="22"/>
          <w:szCs w:val="22"/>
        </w:rPr>
        <w:t>NBER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15392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(2009).</w:t>
      </w:r>
    </w:p>
    <w:p w14:paraId="544227E5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017128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[12]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rges,</w:t>
      </w:r>
      <w:r w:rsidRPr="00E62A7E">
        <w:rPr>
          <w:rFonts w:asciiTheme="minorHAnsi" w:hAnsiTheme="minorHAnsi" w:cstheme="minorHAnsi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H.,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“What</w:t>
      </w:r>
      <w:r w:rsidRPr="00E62A7E">
        <w:rPr>
          <w:rFonts w:asciiTheme="minorHAnsi" w:hAnsiTheme="minorHAnsi" w:cstheme="minorHAnsi"/>
          <w:spacing w:val="36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explains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cross-cou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try</w:t>
      </w:r>
      <w:r w:rsidRPr="00E62A7E">
        <w:rPr>
          <w:rFonts w:asciiTheme="minorHAnsi" w:hAnsiTheme="minorHAnsi" w:cstheme="minorHAnsi"/>
          <w:spacing w:val="48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differences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self-assessed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health?</w:t>
      </w:r>
    </w:p>
    <w:p w14:paraId="175ED3C4" w14:textId="77777777" w:rsidR="00076CC9" w:rsidRPr="00E62A7E" w:rsidRDefault="00531A6A" w:rsidP="00E62A7E">
      <w:pPr>
        <w:spacing w:before="58"/>
        <w:ind w:left="568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14"/>
          <w:sz w:val="22"/>
          <w:szCs w:val="22"/>
        </w:rPr>
        <w:t>Putting</w:t>
      </w:r>
      <w:r w:rsidRPr="00E62A7E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horing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vignettes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test.” 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(2010).</w:t>
      </w:r>
    </w:p>
    <w:p w14:paraId="2BEEBD94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0EB9329" w14:textId="77777777" w:rsidR="00076CC9" w:rsidRPr="00E62A7E" w:rsidRDefault="00531A6A" w:rsidP="00E62A7E">
      <w:pPr>
        <w:ind w:left="568" w:right="72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[13]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Caro,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Hoffmann,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Gottlieb,</w:t>
      </w:r>
      <w:r w:rsidRPr="00E62A7E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Kesterni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1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cial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orks,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 xml:space="preserve">deci- </w:t>
      </w:r>
      <w:r w:rsidRPr="00E62A7E">
        <w:rPr>
          <w:rFonts w:asciiTheme="minorHAnsi" w:hAnsiTheme="minorHAnsi" w:cstheme="minorHAnsi"/>
          <w:sz w:val="22"/>
          <w:szCs w:val="22"/>
        </w:rPr>
        <w:t>sion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aids,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pati</w:t>
      </w:r>
      <w:r w:rsidRPr="00E62A7E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decisions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regarding 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knee-replaceme</w:t>
      </w:r>
      <w:r w:rsidRPr="00E62A7E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3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surger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Gero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 xml:space="preserve">tology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Institute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Publications,</w:t>
      </w:r>
      <w:r w:rsidRPr="00E62A7E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101,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Massa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ch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usetts–Boston </w:t>
      </w:r>
      <w:r w:rsidRPr="00E62A7E">
        <w:rPr>
          <w:rFonts w:asciiTheme="minorHAnsi" w:hAnsiTheme="minorHAnsi" w:cstheme="minorHAnsi"/>
          <w:spacing w:val="16"/>
          <w:w w:val="10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(2014).</w:t>
      </w:r>
    </w:p>
    <w:p w14:paraId="68794ECE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D1168C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[14]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Al  Baghal,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(ed.),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Allum, 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N.,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Auspurg, 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K.,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Bla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e, </w:t>
      </w:r>
      <w:r w:rsidRPr="00E62A7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M.,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er, 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C., 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z w:val="22"/>
          <w:szCs w:val="22"/>
        </w:rPr>
        <w:t xml:space="preserve">D’Ardenne, 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airbrother, </w:t>
      </w:r>
      <w:r w:rsidRPr="00E62A7E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M.,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M.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Iac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E62A7E">
        <w:rPr>
          <w:rFonts w:asciiTheme="minorHAnsi" w:hAnsiTheme="minorHAnsi" w:cstheme="minorHAnsi"/>
          <w:sz w:val="22"/>
          <w:szCs w:val="22"/>
        </w:rPr>
        <w:t xml:space="preserve">ou,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Kamins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a,  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O.,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Lynn,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Ni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oletti, </w:t>
      </w:r>
      <w:r w:rsidRPr="00E62A7E">
        <w:rPr>
          <w:rFonts w:asciiTheme="minorHAnsi" w:hAnsiTheme="minorHAnsi" w:cstheme="minorHAnsi"/>
          <w:sz w:val="22"/>
          <w:szCs w:val="22"/>
        </w:rPr>
        <w:t>C.,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Oldfield,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Pudne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hnettler,</w:t>
      </w:r>
      <w:r w:rsidRPr="00E62A7E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Uhrig,  S.,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“Understanding</w:t>
      </w:r>
      <w:r w:rsidRPr="00E62A7E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Inn</w:t>
      </w:r>
      <w:r w:rsidRPr="00E62A7E">
        <w:rPr>
          <w:rFonts w:asciiTheme="minorHAnsi" w:hAnsiTheme="minorHAnsi" w:cstheme="minorHAnsi"/>
          <w:spacing w:val="-6"/>
          <w:w w:val="107"/>
          <w:sz w:val="22"/>
          <w:szCs w:val="22"/>
        </w:rPr>
        <w:t>o</w:t>
      </w:r>
      <w:r w:rsidRPr="00E62A7E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ation</w:t>
      </w:r>
      <w:r w:rsidRPr="00E62A7E">
        <w:rPr>
          <w:rFonts w:asciiTheme="minorHAnsi" w:hAnsiTheme="minorHAnsi" w:cstheme="minorHAnsi"/>
          <w:spacing w:val="-2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anel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6: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results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meth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dological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ts.”</w:t>
      </w:r>
      <w:r w:rsidRPr="00E62A7E">
        <w:rPr>
          <w:rFonts w:asciiTheme="minorHAnsi" w:hAnsiTheme="minorHAnsi" w:cstheme="minorHAnsi"/>
          <w:spacing w:val="-4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Understanding</w:t>
      </w:r>
      <w:r w:rsidRPr="00E62A7E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cie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2014-4,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2A7E">
        <w:rPr>
          <w:rFonts w:asciiTheme="minorHAnsi" w:hAnsiTheme="minorHAnsi" w:cstheme="minorHAnsi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405AB268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7B0670" w14:textId="77777777" w:rsidR="00076CC9" w:rsidRPr="00E62A7E" w:rsidRDefault="00531A6A" w:rsidP="00E62A7E">
      <w:pPr>
        <w:ind w:left="568" w:right="71" w:hanging="448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[15]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derlein,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S.,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Siflinger,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B.,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“Ide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tification</w:t>
      </w:r>
      <w:r w:rsidRPr="00E62A7E">
        <w:rPr>
          <w:rFonts w:asciiTheme="minorHAnsi" w:hAnsiTheme="minorHAnsi" w:cstheme="minorHAnsi"/>
          <w:spacing w:val="6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structural</w:t>
      </w:r>
      <w:r w:rsidRPr="00E62A7E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dels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presence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measureme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error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due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to</w:t>
      </w:r>
      <w:r w:rsidRPr="00E62A7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rounding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ey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onses.” 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Unpublished</w:t>
      </w:r>
      <w:r w:rsidRPr="00E62A7E">
        <w:rPr>
          <w:rFonts w:asciiTheme="minorHAnsi" w:hAnsiTheme="minorHAnsi" w:cstheme="minorHAnsi"/>
          <w:spacing w:val="26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uscript</w:t>
      </w:r>
      <w:r w:rsidRPr="00E62A7E">
        <w:rPr>
          <w:rFonts w:asciiTheme="minorHAnsi" w:hAnsiTheme="minorHAnsi" w:cstheme="minorHAnsi"/>
          <w:spacing w:val="50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(2015).</w:t>
      </w:r>
    </w:p>
    <w:p w14:paraId="74B2DB8A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9D29D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45B7F9E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w w:val="126"/>
          <w:sz w:val="22"/>
          <w:szCs w:val="22"/>
        </w:rPr>
        <w:t>Submitted</w:t>
      </w:r>
      <w:r w:rsidRPr="00E62A7E">
        <w:rPr>
          <w:rFonts w:asciiTheme="minorHAnsi" w:hAnsiTheme="minorHAnsi" w:cstheme="minorHAnsi"/>
          <w:spacing w:val="16"/>
          <w:w w:val="1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for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3"/>
          <w:sz w:val="22"/>
          <w:szCs w:val="22"/>
        </w:rPr>
        <w:t>publication</w:t>
      </w:r>
    </w:p>
    <w:p w14:paraId="453B87B2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7D19374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E12902C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Houser,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  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ch</w:t>
      </w:r>
      <w:r w:rsidRPr="00E62A7E">
        <w:rPr>
          <w:rFonts w:asciiTheme="minorHAnsi" w:hAnsiTheme="minorHAnsi" w:cstheme="minorHAnsi"/>
          <w:sz w:val="22"/>
          <w:szCs w:val="22"/>
        </w:rPr>
        <w:t xml:space="preserve">unk, 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Xiao,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E. 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20"/>
          <w:w w:val="111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emptation</w:t>
      </w:r>
      <w:r w:rsidRPr="00E62A7E">
        <w:rPr>
          <w:rFonts w:asciiTheme="minorHAnsi" w:hAnsiTheme="minorHAnsi" w:cstheme="minorHAnsi"/>
          <w:spacing w:val="31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commitme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34"/>
          <w:w w:val="1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la</w:t>
      </w:r>
      <w:r w:rsidRPr="00E62A7E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o-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>rator</w:t>
      </w:r>
      <w:r w:rsidRPr="00E62A7E">
        <w:rPr>
          <w:rFonts w:asciiTheme="minorHAnsi" w:hAnsiTheme="minorHAnsi" w:cstheme="minorHAnsi"/>
          <w:spacing w:val="-19"/>
          <w:w w:val="112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.” </w:t>
      </w:r>
      <w:r w:rsidRPr="00E62A7E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Games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  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Behavior,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revise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resubmit;</w:t>
      </w:r>
      <w:r w:rsidRPr="00E62A7E">
        <w:rPr>
          <w:rFonts w:asciiTheme="minorHAnsi" w:hAnsiTheme="minorHAnsi" w:cstheme="minorHAnsi"/>
          <w:spacing w:val="27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ailable 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488,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E62A7E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for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Empirical 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Res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62A7E">
        <w:rPr>
          <w:rFonts w:asciiTheme="minorHAnsi" w:hAnsiTheme="minorHAnsi" w:cstheme="minorHAnsi"/>
          <w:sz w:val="22"/>
          <w:szCs w:val="22"/>
        </w:rPr>
        <w:t>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 </w:t>
      </w:r>
      <w:r w:rsidRPr="00E62A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ersi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62A7E">
        <w:rPr>
          <w:rFonts w:asciiTheme="minorHAnsi" w:hAnsiTheme="minorHAnsi" w:cstheme="minorHAnsi"/>
          <w:sz w:val="22"/>
          <w:szCs w:val="22"/>
        </w:rPr>
        <w:t xml:space="preserve">y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Zuri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0931C952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050064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hrmann,</w:t>
      </w:r>
      <w:r w:rsidRPr="00E62A7E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Serra-Garcia,</w:t>
      </w:r>
      <w:r w:rsidRPr="00E62A7E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 impact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education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 xml:space="preserve">adoles- </w:t>
      </w:r>
      <w:r w:rsidRPr="00E62A7E">
        <w:rPr>
          <w:rFonts w:asciiTheme="minorHAnsi" w:hAnsiTheme="minorHAnsi" w:cstheme="minorHAnsi"/>
          <w:sz w:val="22"/>
          <w:szCs w:val="22"/>
        </w:rPr>
        <w:t>ce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E62A7E">
        <w:rPr>
          <w:rFonts w:asciiTheme="minorHAnsi" w:hAnsiTheme="minorHAnsi" w:cstheme="minorHAnsi"/>
          <w:sz w:val="22"/>
          <w:szCs w:val="22"/>
        </w:rPr>
        <w:t>ts’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tertem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oral</w:t>
      </w:r>
      <w:r w:rsidRPr="00E62A7E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hoices.”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ailable  as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CESifo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4925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(2014).</w:t>
      </w:r>
    </w:p>
    <w:p w14:paraId="18ECDF9C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4B30FF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erl,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Kest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rni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1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Smith,  J.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.,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“Early-life</w:t>
      </w:r>
      <w:r w:rsidRPr="00E62A7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circumstances</w:t>
      </w:r>
      <w:r w:rsidRPr="00E62A7E">
        <w:rPr>
          <w:rFonts w:asciiTheme="minorHAnsi" w:hAnsiTheme="minorHAnsi" w:cstheme="minorHAnsi"/>
          <w:spacing w:val="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predict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measures </w:t>
      </w:r>
      <w:r w:rsidRPr="00E62A7E">
        <w:rPr>
          <w:rFonts w:asciiTheme="minorHAnsi" w:hAnsiTheme="minorHAnsi" w:cstheme="minorHAnsi"/>
          <w:sz w:val="22"/>
          <w:szCs w:val="22"/>
        </w:rPr>
        <w:t xml:space="preserve">of </w:t>
      </w:r>
      <w:r w:rsidRPr="00E62A7E">
        <w:rPr>
          <w:rFonts w:asciiTheme="minorHAnsi" w:hAnsiTheme="minorHAnsi" w:cstheme="minorHAnsi"/>
          <w:w w:val="118"/>
          <w:sz w:val="22"/>
          <w:szCs w:val="22"/>
        </w:rPr>
        <w:t xml:space="preserve">trust </w:t>
      </w:r>
      <w:r w:rsidRPr="00E62A7E">
        <w:rPr>
          <w:rFonts w:asciiTheme="minorHAnsi" w:hAnsiTheme="minorHAnsi" w:cstheme="minorHAnsi"/>
          <w:sz w:val="22"/>
          <w:szCs w:val="22"/>
        </w:rPr>
        <w:t>among</w:t>
      </w:r>
      <w:r w:rsidRPr="00E62A7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adults: 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Evidence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from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E62A7E">
        <w:rPr>
          <w:rFonts w:asciiTheme="minorHAnsi" w:hAnsiTheme="minorHAnsi" w:cstheme="minorHAnsi"/>
          <w:sz w:val="22"/>
          <w:szCs w:val="22"/>
        </w:rPr>
        <w:t>unger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epis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des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ost-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ar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Germa</w:t>
      </w:r>
      <w:r w:rsidRPr="00E62A7E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y.”</w:t>
      </w:r>
      <w:r w:rsidRPr="00E62A7E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11"/>
          <w:w w:val="101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 xml:space="preserve">andinavian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E62A7E">
        <w:rPr>
          <w:rFonts w:asciiTheme="minorHAnsi" w:hAnsiTheme="minorHAnsi" w:cstheme="minorHAnsi"/>
          <w:spacing w:val="32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</w:t>
      </w:r>
      <w:r w:rsidRPr="00E62A7E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revise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and 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resubmit;  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ailable </w:t>
      </w:r>
      <w:r w:rsidRPr="00E62A7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CESifo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No.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6093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(2016).</w:t>
      </w:r>
    </w:p>
    <w:p w14:paraId="29A391DC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1F7BFE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Brzoz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wski,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 xml:space="preserve">, 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  F.,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“D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es</w:t>
      </w:r>
      <w:r w:rsidRPr="00E62A7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sur</w:t>
      </w:r>
      <w:r w:rsidRPr="00E62A7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ey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recall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error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explain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Deaton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 xml:space="preserve">-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axson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puzzle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E62A7E">
        <w:rPr>
          <w:rFonts w:asciiTheme="minorHAnsi" w:hAnsiTheme="minorHAnsi" w:cstheme="minorHAnsi"/>
          <w:sz w:val="22"/>
          <w:szCs w:val="22"/>
        </w:rPr>
        <w:t xml:space="preserve">”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(2016).</w:t>
      </w:r>
    </w:p>
    <w:p w14:paraId="69E4754B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74BD06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[5]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10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D.,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 xml:space="preserve">ter, </w:t>
      </w:r>
      <w:r w:rsidRPr="00E62A7E">
        <w:rPr>
          <w:rFonts w:asciiTheme="minorHAnsi" w:hAnsiTheme="minorHAnsi" w:cstheme="minorHAnsi"/>
          <w:sz w:val="22"/>
          <w:szCs w:val="22"/>
        </w:rPr>
        <w:t>J.,</w:t>
      </w:r>
      <w:r w:rsidRPr="00E62A7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Zhou,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B.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“Inatte</w:t>
      </w:r>
      <w:r w:rsidRPr="00E62A7E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tion</w:t>
      </w:r>
      <w:r w:rsidRPr="00E62A7E">
        <w:rPr>
          <w:rFonts w:asciiTheme="minorHAnsi" w:hAnsiTheme="minorHAnsi" w:cstheme="minorHAnsi"/>
          <w:spacing w:val="5"/>
          <w:w w:val="1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99"/>
          <w:sz w:val="22"/>
          <w:szCs w:val="22"/>
        </w:rPr>
        <w:t>swi</w:t>
      </w:r>
      <w:r w:rsidRPr="00E62A7E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-6"/>
          <w:w w:val="114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 xml:space="preserve">hing </w:t>
      </w:r>
      <w:r w:rsidRPr="00E62A7E">
        <w:rPr>
          <w:rFonts w:asciiTheme="minorHAnsi" w:hAnsiTheme="minorHAnsi" w:cstheme="minorHAnsi"/>
          <w:sz w:val="22"/>
          <w:szCs w:val="22"/>
        </w:rPr>
        <w:t xml:space="preserve">costs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sources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inertia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Medicare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7"/>
          <w:w w:val="120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20"/>
          <w:sz w:val="22"/>
          <w:szCs w:val="22"/>
        </w:rPr>
        <w:t>art</w:t>
      </w:r>
      <w:r w:rsidRPr="00E62A7E">
        <w:rPr>
          <w:rFonts w:asciiTheme="minorHAnsi" w:hAnsiTheme="minorHAnsi" w:cstheme="minorHAnsi"/>
          <w:spacing w:val="30"/>
          <w:w w:val="1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D.” 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ailable 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as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NBER 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62A7E">
        <w:rPr>
          <w:rFonts w:asciiTheme="minorHAnsi" w:hAnsiTheme="minorHAnsi" w:cstheme="minorHAnsi"/>
          <w:sz w:val="22"/>
          <w:szCs w:val="22"/>
        </w:rPr>
        <w:t xml:space="preserve">orking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2"/>
          <w:sz w:val="22"/>
          <w:szCs w:val="22"/>
        </w:rPr>
        <w:t>No.</w:t>
      </w:r>
    </w:p>
    <w:p w14:paraId="25848CE9" w14:textId="77777777" w:rsidR="00076CC9" w:rsidRPr="00E62A7E" w:rsidRDefault="00531A6A" w:rsidP="00E62A7E">
      <w:pPr>
        <w:spacing w:before="2"/>
        <w:ind w:left="459"/>
        <w:rPr>
          <w:rFonts w:asciiTheme="minorHAnsi" w:hAnsiTheme="minorHAnsi" w:cstheme="minorHAnsi"/>
          <w:sz w:val="22"/>
          <w:szCs w:val="22"/>
        </w:rPr>
        <w:sectPr w:rsidR="00076CC9" w:rsidRPr="00E62A7E">
          <w:pgSz w:w="12240" w:h="15840"/>
          <w:pgMar w:top="440" w:right="1620" w:bottom="280" w:left="1320" w:header="259" w:footer="570" w:gutter="0"/>
          <w:cols w:space="720"/>
        </w:sectPr>
      </w:pPr>
      <w:r w:rsidRPr="00E62A7E">
        <w:rPr>
          <w:rFonts w:asciiTheme="minorHAnsi" w:hAnsiTheme="minorHAnsi" w:cstheme="minorHAnsi"/>
          <w:sz w:val="22"/>
          <w:szCs w:val="22"/>
        </w:rPr>
        <w:t>22765.</w:t>
      </w:r>
    </w:p>
    <w:p w14:paraId="691E98B0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5D4942B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5745159A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105AA8F0" w14:textId="77777777" w:rsidR="00076CC9" w:rsidRPr="00E62A7E" w:rsidRDefault="00076CC9" w:rsidP="00E62A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0FB990" w14:textId="77777777" w:rsidR="00076CC9" w:rsidRPr="00E62A7E" w:rsidRDefault="00531A6A" w:rsidP="00E62A7E">
      <w:pPr>
        <w:spacing w:before="18"/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[6]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Gra</w:t>
      </w:r>
      <w:r w:rsidRPr="00E62A7E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t,</w:t>
      </w:r>
      <w:r w:rsidRPr="00E62A7E">
        <w:rPr>
          <w:rFonts w:asciiTheme="minorHAnsi" w:hAnsiTheme="minorHAnsi" w:cstheme="minorHAnsi"/>
          <w:spacing w:val="2"/>
          <w:w w:val="1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Ke</w:t>
      </w:r>
      <w:r w:rsidRPr="00E62A7E">
        <w:rPr>
          <w:rFonts w:asciiTheme="minorHAnsi" w:hAnsiTheme="minorHAnsi" w:cstheme="minorHAnsi"/>
          <w:spacing w:val="1"/>
          <w:w w:val="106"/>
          <w:sz w:val="22"/>
          <w:szCs w:val="22"/>
        </w:rPr>
        <w:t>s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terni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c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h,</w:t>
      </w:r>
      <w:r w:rsidRPr="00E62A7E">
        <w:rPr>
          <w:rFonts w:asciiTheme="minorHAnsi" w:hAnsiTheme="minorHAnsi" w:cstheme="minorHAnsi"/>
          <w:spacing w:val="14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I.,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Ste</w:t>
      </w:r>
      <w:r w:rsidRPr="00E62A7E">
        <w:rPr>
          <w:rFonts w:asciiTheme="minorHAnsi" w:hAnsiTheme="minorHAnsi" w:cstheme="minorHAnsi"/>
          <w:spacing w:val="-6"/>
          <w:w w:val="105"/>
          <w:sz w:val="22"/>
          <w:szCs w:val="22"/>
        </w:rPr>
        <w:t>ck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en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leiter,</w:t>
      </w:r>
      <w:r w:rsidRPr="00E62A7E">
        <w:rPr>
          <w:rFonts w:asciiTheme="minorHAnsi" w:hAnsiTheme="minorHAnsi" w:cstheme="minorHAnsi"/>
          <w:spacing w:val="15"/>
          <w:w w:val="10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C.,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“Historic </w:t>
      </w:r>
      <w:r w:rsidRPr="00E62A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sex-ratio  i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E62A7E">
        <w:rPr>
          <w:rFonts w:asciiTheme="minorHAnsi" w:hAnsiTheme="minorHAnsi" w:cstheme="minorHAnsi"/>
          <w:sz w:val="22"/>
          <w:szCs w:val="22"/>
        </w:rPr>
        <w:t xml:space="preserve">balances 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predict </w:t>
      </w:r>
      <w:r w:rsidRPr="00E62A7E">
        <w:rPr>
          <w:rFonts w:asciiTheme="minorHAnsi" w:hAnsiTheme="minorHAnsi" w:cstheme="minorHAnsi"/>
          <w:sz w:val="22"/>
          <w:szCs w:val="22"/>
        </w:rPr>
        <w:t xml:space="preserve">female </w:t>
      </w:r>
      <w:r w:rsidRPr="00E62A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participation</w:t>
      </w:r>
      <w:r w:rsidRPr="00E62A7E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7"/>
          <w:w w:val="109"/>
          <w:sz w:val="22"/>
          <w:szCs w:val="22"/>
        </w:rPr>
        <w:t>k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 xml:space="preserve">et.”  </w:t>
      </w:r>
      <w:r w:rsidRPr="00E62A7E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 xml:space="preserve">ailable 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as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Discussion 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a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er 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No. 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 xml:space="preserve">17.01,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Economics,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KU</w:t>
      </w:r>
      <w:r w:rsidRPr="00E62A7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Le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en.</w:t>
      </w:r>
    </w:p>
    <w:p w14:paraId="534E6988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33644C" w14:textId="77777777" w:rsidR="00076CC9" w:rsidRPr="00E62A7E" w:rsidRDefault="00531A6A" w:rsidP="00E62A7E">
      <w:pPr>
        <w:ind w:left="459" w:right="71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[7]</w:t>
      </w:r>
      <w:r w:rsidRPr="00E62A7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Crossle</w:t>
      </w:r>
      <w:r w:rsidRPr="00E62A7E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E62A7E">
        <w:rPr>
          <w:rFonts w:asciiTheme="minorHAnsi" w:hAnsiTheme="minorHAnsi" w:cstheme="minorHAnsi"/>
          <w:sz w:val="22"/>
          <w:szCs w:val="22"/>
        </w:rPr>
        <w:t>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T.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 xml:space="preserve">hmidt, 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T.,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Tzamourani,</w:t>
      </w:r>
      <w:r w:rsidRPr="00E62A7E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 xml:space="preserve">., </w:t>
      </w:r>
      <w:r w:rsidRPr="00E62A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“I</w:t>
      </w:r>
      <w:r w:rsidRPr="00E62A7E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tervie</w:t>
      </w:r>
      <w:r w:rsidRPr="00E62A7E">
        <w:rPr>
          <w:rFonts w:asciiTheme="minorHAnsi" w:hAnsiTheme="minorHAnsi" w:cstheme="minorHAnsi"/>
          <w:spacing w:val="-5"/>
          <w:w w:val="106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er</w:t>
      </w:r>
      <w:r w:rsidRPr="00E62A7E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the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mea- 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sureme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financial</w:t>
      </w:r>
      <w:r w:rsidRPr="00E62A7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7"/>
          <w:sz w:val="22"/>
          <w:szCs w:val="22"/>
        </w:rPr>
        <w:t>literac</w:t>
      </w:r>
      <w:r w:rsidRPr="00E62A7E">
        <w:rPr>
          <w:rFonts w:asciiTheme="minorHAnsi" w:hAnsiTheme="minorHAnsi" w:cstheme="minorHAnsi"/>
          <w:spacing w:val="-17"/>
          <w:w w:val="107"/>
          <w:sz w:val="22"/>
          <w:szCs w:val="22"/>
        </w:rPr>
        <w:t>y</w:t>
      </w:r>
      <w:r w:rsidRPr="00E62A7E">
        <w:rPr>
          <w:rFonts w:asciiTheme="minorHAnsi" w:hAnsiTheme="minorHAnsi" w:cstheme="minorHAnsi"/>
          <w:w w:val="111"/>
          <w:sz w:val="22"/>
          <w:szCs w:val="22"/>
        </w:rPr>
        <w:t>.”</w:t>
      </w:r>
    </w:p>
    <w:p w14:paraId="089B670B" w14:textId="77777777" w:rsidR="00076CC9" w:rsidRPr="00E62A7E" w:rsidRDefault="00076CC9" w:rsidP="00E62A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CCC3A6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667AA00B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pacing w:val="-26"/>
          <w:w w:val="124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24"/>
          <w:sz w:val="22"/>
          <w:szCs w:val="22"/>
        </w:rPr>
        <w:t>ork</w:t>
      </w:r>
      <w:r w:rsidRPr="00E62A7E">
        <w:rPr>
          <w:rFonts w:asciiTheme="minorHAnsi" w:hAnsiTheme="minorHAnsi" w:cstheme="minorHAnsi"/>
          <w:spacing w:val="18"/>
          <w:w w:val="12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in </w:t>
      </w:r>
      <w:r w:rsidRPr="00E62A7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22"/>
          <w:sz w:val="22"/>
          <w:szCs w:val="22"/>
        </w:rPr>
        <w:t>progress</w:t>
      </w:r>
    </w:p>
    <w:p w14:paraId="095AB45E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77C642FA" w14:textId="77777777" w:rsidR="00076CC9" w:rsidRPr="00E62A7E" w:rsidRDefault="00076CC9" w:rsidP="00E62A7E">
      <w:pPr>
        <w:rPr>
          <w:rFonts w:asciiTheme="minorHAnsi" w:hAnsiTheme="minorHAnsi" w:cstheme="minorHAnsi"/>
          <w:sz w:val="22"/>
          <w:szCs w:val="22"/>
        </w:rPr>
      </w:pPr>
    </w:p>
    <w:p w14:paraId="0C045FF1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[1]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F.,</w:t>
      </w:r>
      <w:r w:rsidRPr="00E62A7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Hurd,</w:t>
      </w:r>
      <w:r w:rsidRPr="00E62A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E62A7E">
        <w:rPr>
          <w:rFonts w:asciiTheme="minorHAnsi" w:hAnsiTheme="minorHAnsi" w:cstheme="minorHAnsi"/>
          <w:sz w:val="22"/>
          <w:szCs w:val="22"/>
        </w:rPr>
        <w:t>an</w:t>
      </w:r>
      <w:r w:rsidRPr="00E62A7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62A7E">
        <w:rPr>
          <w:rFonts w:asciiTheme="minorHAnsi" w:hAnsiTheme="minorHAnsi" w:cstheme="minorHAnsi"/>
          <w:sz w:val="22"/>
          <w:szCs w:val="22"/>
        </w:rPr>
        <w:t>oij,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 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“Short-run</w:t>
      </w:r>
      <w:r w:rsidRPr="00E62A7E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ariations</w:t>
      </w:r>
      <w:r w:rsidRPr="00E62A7E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households’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 xml:space="preserve">financial </w:t>
      </w:r>
      <w:r w:rsidRPr="00E62A7E">
        <w:rPr>
          <w:rFonts w:asciiTheme="minorHAnsi" w:hAnsiTheme="minorHAnsi" w:cstheme="minorHAnsi"/>
          <w:sz w:val="22"/>
          <w:szCs w:val="22"/>
        </w:rPr>
        <w:t>mar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E62A7E">
        <w:rPr>
          <w:rFonts w:asciiTheme="minorHAnsi" w:hAnsiTheme="minorHAnsi" w:cstheme="minorHAnsi"/>
          <w:sz w:val="22"/>
          <w:szCs w:val="22"/>
        </w:rPr>
        <w:t xml:space="preserve">et 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6"/>
          <w:w w:val="104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9"/>
          <w:sz w:val="22"/>
          <w:szCs w:val="22"/>
        </w:rPr>
        <w:t>ectations.”</w:t>
      </w:r>
    </w:p>
    <w:p w14:paraId="1EE1626A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894962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[2]</w:t>
      </w:r>
      <w:r w:rsidRPr="00E62A7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Heiss,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F., 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E62A7E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E62A7E">
        <w:rPr>
          <w:rFonts w:asciiTheme="minorHAnsi" w:hAnsiTheme="minorHAnsi" w:cstheme="minorHAnsi"/>
          <w:w w:val="106"/>
          <w:sz w:val="22"/>
          <w:szCs w:val="22"/>
        </w:rPr>
        <w:t>adden,</w:t>
      </w:r>
      <w:r w:rsidRPr="00E62A7E">
        <w:rPr>
          <w:rFonts w:asciiTheme="minorHAnsi" w:hAnsiTheme="minorHAnsi" w:cstheme="minorHAnsi"/>
          <w:spacing w:val="48"/>
          <w:w w:val="10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D., </w:t>
      </w:r>
      <w:r w:rsidRPr="00E62A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Scarpati,</w:t>
      </w:r>
      <w:r w:rsidRPr="00E62A7E">
        <w:rPr>
          <w:rFonts w:asciiTheme="minorHAnsi" w:hAnsiTheme="minorHAnsi" w:cstheme="minorHAnsi"/>
          <w:spacing w:val="45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L., 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J., </w:t>
      </w:r>
      <w:r w:rsidRPr="00E62A7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up</w:t>
      </w:r>
      <w:r w:rsidRPr="00E62A7E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ermann,</w:t>
      </w:r>
      <w:r w:rsidRPr="00E62A7E">
        <w:rPr>
          <w:rFonts w:asciiTheme="minorHAnsi" w:hAnsiTheme="minorHAnsi" w:cstheme="minorHAnsi"/>
          <w:spacing w:val="46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A.  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“The 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</w:t>
      </w:r>
      <w:r w:rsidRPr="00E62A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of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2"/>
          <w:sz w:val="22"/>
          <w:szCs w:val="22"/>
        </w:rPr>
        <w:t xml:space="preserve">the </w:t>
      </w:r>
      <w:r w:rsidRPr="00E62A7E">
        <w:rPr>
          <w:rFonts w:asciiTheme="minorHAnsi" w:hAnsiTheme="minorHAnsi" w:cstheme="minorHAnsi"/>
          <w:sz w:val="22"/>
          <w:szCs w:val="22"/>
        </w:rPr>
        <w:t>housing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crisis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on</w:t>
      </w:r>
      <w:r w:rsidRPr="00E62A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 xml:space="preserve">health </w:t>
      </w:r>
      <w:r w:rsidRPr="00E62A7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and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mortali</w:t>
      </w:r>
      <w:r w:rsidRPr="00E62A7E">
        <w:rPr>
          <w:rFonts w:asciiTheme="minorHAnsi" w:hAnsiTheme="minorHAnsi" w:cstheme="minorHAnsi"/>
          <w:spacing w:val="-5"/>
          <w:w w:val="108"/>
          <w:sz w:val="22"/>
          <w:szCs w:val="22"/>
        </w:rPr>
        <w:t>t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y</w:t>
      </w:r>
      <w:r w:rsidRPr="00E62A7E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outcomes.”</w:t>
      </w:r>
    </w:p>
    <w:p w14:paraId="78D11C60" w14:textId="77777777" w:rsidR="00076CC9" w:rsidRPr="00E62A7E" w:rsidRDefault="00076CC9" w:rsidP="00E62A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3A7EAC" w14:textId="77777777" w:rsidR="00076CC9" w:rsidRPr="00E62A7E" w:rsidRDefault="00531A6A" w:rsidP="00E62A7E">
      <w:pPr>
        <w:ind w:left="120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[3]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Lu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E62A7E">
        <w:rPr>
          <w:rFonts w:asciiTheme="minorHAnsi" w:hAnsiTheme="minorHAnsi" w:cstheme="minorHAnsi"/>
          <w:sz w:val="22"/>
          <w:szCs w:val="22"/>
        </w:rPr>
        <w:t>ks,</w:t>
      </w:r>
      <w:r w:rsidRPr="00E62A7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K.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E.,</w:t>
      </w:r>
      <w:r w:rsidRPr="00E62A7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62A7E">
        <w:rPr>
          <w:rFonts w:asciiTheme="minorHAnsi" w:hAnsiTheme="minorHAnsi" w:cstheme="minorHAnsi"/>
          <w:spacing w:val="-115"/>
          <w:w w:val="110"/>
          <w:sz w:val="22"/>
          <w:szCs w:val="22"/>
        </w:rPr>
        <w:t>u</w:t>
      </w:r>
      <w:r w:rsidRPr="00E62A7E">
        <w:rPr>
          <w:rFonts w:asciiTheme="minorHAnsi" w:hAnsiTheme="minorHAnsi" w:cstheme="minorHAnsi"/>
          <w:spacing w:val="6"/>
          <w:w w:val="148"/>
          <w:sz w:val="22"/>
          <w:szCs w:val="22"/>
        </w:rPr>
        <w:t>¨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hrmann,</w:t>
      </w:r>
      <w:r w:rsidRPr="00E62A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M.,</w:t>
      </w:r>
      <w:r w:rsidRPr="00E62A7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</w:t>
      </w:r>
      <w:r w:rsidRPr="00E62A7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“</w:t>
      </w:r>
      <w:r w:rsidRPr="00E62A7E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E62A7E">
        <w:rPr>
          <w:rFonts w:asciiTheme="minorHAnsi" w:hAnsiTheme="minorHAnsi" w:cstheme="minorHAnsi"/>
          <w:sz w:val="22"/>
          <w:szCs w:val="22"/>
        </w:rPr>
        <w:t>eer</w:t>
      </w:r>
      <w:r w:rsidRPr="00E62A7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effects</w:t>
      </w:r>
      <w:r w:rsidRPr="00E62A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risk</w:t>
      </w:r>
      <w:r w:rsidRPr="00E62A7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preferences</w:t>
      </w:r>
      <w:r w:rsidRPr="00E62A7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among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3"/>
          <w:sz w:val="22"/>
          <w:szCs w:val="22"/>
        </w:rPr>
        <w:t>adolesce</w:t>
      </w:r>
      <w:r w:rsidRPr="00E62A7E">
        <w:rPr>
          <w:rFonts w:asciiTheme="minorHAnsi" w:hAnsiTheme="minorHAnsi" w:cstheme="minorHAnsi"/>
          <w:spacing w:val="-5"/>
          <w:w w:val="103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3"/>
          <w:sz w:val="22"/>
          <w:szCs w:val="22"/>
        </w:rPr>
        <w:t>ts.”</w:t>
      </w:r>
    </w:p>
    <w:p w14:paraId="241A4043" w14:textId="77777777" w:rsidR="00076CC9" w:rsidRPr="00E62A7E" w:rsidRDefault="00076CC9" w:rsidP="00E62A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E201186" w14:textId="77777777" w:rsidR="00076CC9" w:rsidRPr="00E62A7E" w:rsidRDefault="00531A6A" w:rsidP="00E62A7E">
      <w:pPr>
        <w:ind w:left="459" w:right="72" w:hanging="339"/>
        <w:jc w:val="both"/>
        <w:rPr>
          <w:rFonts w:asciiTheme="minorHAnsi" w:hAnsiTheme="minorHAnsi" w:cstheme="minorHAnsi"/>
          <w:sz w:val="22"/>
          <w:szCs w:val="22"/>
        </w:rPr>
      </w:pPr>
      <w:r w:rsidRPr="00E62A7E">
        <w:rPr>
          <w:rFonts w:asciiTheme="minorHAnsi" w:hAnsiTheme="minorHAnsi" w:cstheme="minorHAnsi"/>
          <w:sz w:val="22"/>
          <w:szCs w:val="22"/>
        </w:rPr>
        <w:t>[4]</w:t>
      </w:r>
      <w:r w:rsidRPr="00E62A7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Bellemare,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C.,</w:t>
      </w:r>
      <w:r w:rsidRPr="00E62A7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Sebald,</w:t>
      </w:r>
      <w:r w:rsidRPr="00E62A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A.,</w:t>
      </w:r>
      <w:r w:rsidRPr="00E62A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Wi</w:t>
      </w:r>
      <w:r w:rsidRPr="00E62A7E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E62A7E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J.  “Salience</w:t>
      </w:r>
      <w:r w:rsidRPr="00E62A7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in</w:t>
      </w:r>
      <w:r w:rsidRPr="00E62A7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decision-making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under</w:t>
      </w:r>
      <w:r w:rsidRPr="00E62A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sz w:val="22"/>
          <w:szCs w:val="22"/>
        </w:rPr>
        <w:t>risk:</w:t>
      </w:r>
      <w:r w:rsidRPr="00E62A7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2A7E">
        <w:rPr>
          <w:rFonts w:asciiTheme="minorHAnsi" w:hAnsiTheme="minorHAnsi" w:cstheme="minorHAnsi"/>
          <w:w w:val="108"/>
          <w:sz w:val="22"/>
          <w:szCs w:val="22"/>
        </w:rPr>
        <w:t>Ex</w:t>
      </w:r>
      <w:r w:rsidRPr="00E62A7E">
        <w:rPr>
          <w:rFonts w:asciiTheme="minorHAnsi" w:hAnsiTheme="minorHAnsi" w:cstheme="minorHAnsi"/>
          <w:spacing w:val="7"/>
          <w:w w:val="108"/>
          <w:sz w:val="22"/>
          <w:szCs w:val="22"/>
        </w:rPr>
        <w:t>p</w:t>
      </w:r>
      <w:r w:rsidRPr="00E62A7E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E62A7E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E62A7E">
        <w:rPr>
          <w:rFonts w:asciiTheme="minorHAnsi" w:hAnsiTheme="minorHAnsi" w:cstheme="minorHAnsi"/>
          <w:w w:val="115"/>
          <w:sz w:val="22"/>
          <w:szCs w:val="22"/>
        </w:rPr>
        <w:t xml:space="preserve">tal </w:t>
      </w:r>
      <w:r w:rsidRPr="00E62A7E">
        <w:rPr>
          <w:rFonts w:asciiTheme="minorHAnsi" w:hAnsiTheme="minorHAnsi" w:cstheme="minorHAnsi"/>
          <w:w w:val="104"/>
          <w:sz w:val="22"/>
          <w:szCs w:val="22"/>
        </w:rPr>
        <w:t>evidence.”</w:t>
      </w:r>
    </w:p>
    <w:sectPr w:rsidR="00076CC9" w:rsidRPr="00E62A7E">
      <w:pgSz w:w="12240" w:h="15840"/>
      <w:pgMar w:top="440" w:right="1620" w:bottom="280" w:left="1320" w:header="259" w:footer="5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E65B" w14:textId="77777777" w:rsidR="00531A6A" w:rsidRDefault="00531A6A">
      <w:r>
        <w:separator/>
      </w:r>
    </w:p>
  </w:endnote>
  <w:endnote w:type="continuationSeparator" w:id="0">
    <w:p w14:paraId="3A0AE2E5" w14:textId="77777777" w:rsidR="00531A6A" w:rsidRDefault="0053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84FF1" w14:textId="77777777" w:rsidR="00076CC9" w:rsidRDefault="00531A6A">
    <w:pPr>
      <w:spacing w:line="200" w:lineRule="exact"/>
    </w:pPr>
    <w:r>
      <w:pict w14:anchorId="6BCE9D1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3.25pt;margin-top:752.5pt;width:31.1pt;height:12.9pt;z-index:-251657216;mso-position-horizontal-relative:page;mso-position-vertical-relative:page" filled="f" stroked="f">
          <v:textbox inset="0,0,0,0">
            <w:txbxContent>
              <w:p w14:paraId="2FBCEBB5" w14:textId="77777777" w:rsidR="00076CC9" w:rsidRDefault="00531A6A">
                <w:pPr>
                  <w:spacing w:line="22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–</w:t>
                </w:r>
                <w:r>
                  <w:rPr>
                    <w:spacing w:val="17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1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–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4189" w14:textId="77777777" w:rsidR="00531A6A" w:rsidRDefault="00531A6A">
      <w:r>
        <w:separator/>
      </w:r>
    </w:p>
  </w:footnote>
  <w:footnote w:type="continuationSeparator" w:id="0">
    <w:p w14:paraId="516E3634" w14:textId="77777777" w:rsidR="00531A6A" w:rsidRDefault="0053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4CA2" w14:textId="604B4D94" w:rsidR="00076CC9" w:rsidRDefault="00076CC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CE1"/>
    <w:multiLevelType w:val="multilevel"/>
    <w:tmpl w:val="DC509F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CC9"/>
    <w:rsid w:val="00076CC9"/>
    <w:rsid w:val="00531A6A"/>
    <w:rsid w:val="00E6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25C48B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62A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c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6348</Words>
  <Characters>36187</Characters>
  <Application>Microsoft Office Word</Application>
  <DocSecurity>0</DocSecurity>
  <Lines>301</Lines>
  <Paragraphs>84</Paragraphs>
  <ScaleCrop>false</ScaleCrop>
  <Company/>
  <LinksUpToDate>false</LinksUpToDate>
  <CharactersWithSpaces>42451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2021-07-06T13:37:00Z</dcterms:modified>
</cp:coreProperties>
</file>